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5EAAC" w14:textId="758125A8" w:rsidR="00ED796D" w:rsidRPr="00ED3238" w:rsidRDefault="00ED796D" w:rsidP="00ED796D">
      <w:pPr>
        <w:spacing w:line="260" w:lineRule="exact"/>
        <w:rPr>
          <w:rFonts w:ascii="Arial" w:hAnsi="Arial" w:cs="Arial"/>
          <w:sz w:val="18"/>
          <w:szCs w:val="18"/>
        </w:rPr>
      </w:pPr>
    </w:p>
    <w:tbl>
      <w:tblPr>
        <w:tblpPr w:leftFromText="141" w:rightFromText="141" w:vertAnchor="text" w:tblpY="-1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4530"/>
        <w:gridCol w:w="4530"/>
      </w:tblGrid>
      <w:tr w:rsidR="00ED3238" w:rsidRPr="006838F3" w14:paraId="1B9D8CE9"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1489357" w14:textId="77777777" w:rsidR="00ED796D" w:rsidRPr="006838F3" w:rsidRDefault="00ED796D" w:rsidP="005664E1">
            <w:pPr>
              <w:rPr>
                <w:rFonts w:ascii="Arial" w:hAnsi="Arial" w:cs="Arial"/>
                <w:b/>
                <w:sz w:val="18"/>
                <w:szCs w:val="18"/>
              </w:rPr>
            </w:pPr>
            <w:r w:rsidRPr="006838F3">
              <w:rPr>
                <w:rFonts w:ascii="Arial" w:hAnsi="Arial" w:cs="Arial"/>
                <w:b/>
                <w:sz w:val="18"/>
                <w:szCs w:val="18"/>
              </w:rPr>
              <w:t>Naročnik:</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84935B1" w14:textId="77777777" w:rsidR="00ED796D" w:rsidRPr="006838F3" w:rsidRDefault="00ED796D" w:rsidP="005664E1">
            <w:pPr>
              <w:rPr>
                <w:rFonts w:ascii="Arial" w:hAnsi="Arial" w:cs="Arial"/>
                <w:sz w:val="18"/>
                <w:szCs w:val="18"/>
              </w:rPr>
            </w:pPr>
            <w:r w:rsidRPr="006838F3">
              <w:rPr>
                <w:rFonts w:ascii="Arial" w:hAnsi="Arial" w:cs="Arial"/>
                <w:sz w:val="18"/>
                <w:szCs w:val="18"/>
              </w:rPr>
              <w:t xml:space="preserve">Podpisnik pogodbe: </w:t>
            </w:r>
          </w:p>
        </w:tc>
      </w:tr>
      <w:tr w:rsidR="00ED3238" w:rsidRPr="006838F3" w14:paraId="30B7337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tcPr>
          <w:p w14:paraId="063396AC" w14:textId="77777777" w:rsidR="00ED796D" w:rsidRPr="006838F3" w:rsidRDefault="00ED796D" w:rsidP="005664E1">
            <w:pPr>
              <w:keepNext/>
              <w:spacing w:before="60" w:after="60" w:line="260" w:lineRule="exact"/>
              <w:rPr>
                <w:rFonts w:ascii="Arial" w:hAnsi="Arial" w:cs="Arial"/>
                <w:b/>
                <w:sz w:val="18"/>
                <w:szCs w:val="18"/>
              </w:rPr>
            </w:pPr>
            <w:r w:rsidRPr="006838F3">
              <w:rPr>
                <w:rFonts w:ascii="Arial" w:hAnsi="Arial" w:cs="Arial"/>
                <w:b/>
                <w:sz w:val="18"/>
                <w:szCs w:val="18"/>
              </w:rPr>
              <w:t>MINISTRSTVO ZA NARAVNE VIRE IN PROSTOR</w:t>
            </w:r>
          </w:p>
          <w:p w14:paraId="0427F7AA" w14:textId="77777777" w:rsidR="00ED796D" w:rsidRPr="006838F3" w:rsidRDefault="00ED796D" w:rsidP="005664E1">
            <w:pPr>
              <w:keepNext/>
              <w:spacing w:before="60" w:after="60" w:line="260" w:lineRule="exact"/>
              <w:rPr>
                <w:rFonts w:ascii="Arial" w:hAnsi="Arial" w:cs="Arial"/>
                <w:b/>
                <w:sz w:val="18"/>
                <w:szCs w:val="18"/>
              </w:rPr>
            </w:pPr>
            <w:r w:rsidRPr="006838F3">
              <w:rPr>
                <w:rFonts w:ascii="Arial" w:hAnsi="Arial" w:cs="Arial"/>
                <w:b/>
                <w:sz w:val="18"/>
                <w:szCs w:val="18"/>
              </w:rPr>
              <w:t>Dunajska cesta 48, 1000 Ljubljana, ki ga zastopa Jože Novak, minister</w:t>
            </w:r>
          </w:p>
        </w:tc>
        <w:tc>
          <w:tcPr>
            <w:tcW w:w="2500" w:type="pct"/>
            <w:tcBorders>
              <w:top w:val="single" w:sz="4" w:space="0" w:color="000000"/>
              <w:left w:val="single" w:sz="4" w:space="0" w:color="000000"/>
              <w:bottom w:val="single" w:sz="4" w:space="0" w:color="000000"/>
              <w:right w:val="single" w:sz="4" w:space="0" w:color="000000"/>
            </w:tcBorders>
            <w:vAlign w:val="center"/>
          </w:tcPr>
          <w:p w14:paraId="0C54EA8F" w14:textId="77777777" w:rsidR="00ED796D" w:rsidRPr="006838F3" w:rsidRDefault="00ED796D" w:rsidP="005664E1">
            <w:pPr>
              <w:rPr>
                <w:rFonts w:ascii="Arial" w:hAnsi="Arial" w:cs="Arial"/>
                <w:sz w:val="18"/>
                <w:szCs w:val="18"/>
              </w:rPr>
            </w:pPr>
          </w:p>
        </w:tc>
      </w:tr>
      <w:tr w:rsidR="00ED3238" w:rsidRPr="006838F3" w14:paraId="6E102032"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F3E0297"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Davčna št: </w:t>
            </w:r>
            <w:r w:rsidRPr="006838F3">
              <w:rPr>
                <w:rFonts w:ascii="Arial" w:hAnsi="Arial" w:cs="Arial"/>
                <w:sz w:val="18"/>
                <w:szCs w:val="18"/>
              </w:rPr>
              <w:t>18170692</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08F65B10" w14:textId="77777777" w:rsidR="00ED796D" w:rsidRPr="006838F3" w:rsidRDefault="00ED796D" w:rsidP="005664E1">
            <w:pPr>
              <w:rPr>
                <w:rFonts w:ascii="Arial" w:hAnsi="Arial" w:cs="Arial"/>
                <w:sz w:val="18"/>
                <w:szCs w:val="18"/>
              </w:rPr>
            </w:pPr>
            <w:r w:rsidRPr="006838F3">
              <w:rPr>
                <w:rFonts w:ascii="Arial" w:hAnsi="Arial" w:cs="Arial"/>
                <w:sz w:val="18"/>
                <w:szCs w:val="18"/>
              </w:rPr>
              <w:t>Telefon: 01 478 70 00</w:t>
            </w:r>
          </w:p>
        </w:tc>
      </w:tr>
      <w:tr w:rsidR="00ED3238" w:rsidRPr="006838F3" w14:paraId="64C9BEF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BAFFE85"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Matična št.: </w:t>
            </w:r>
            <w:r w:rsidRPr="006838F3">
              <w:rPr>
                <w:rFonts w:ascii="Arial" w:hAnsi="Arial" w:cs="Arial"/>
                <w:sz w:val="18"/>
                <w:szCs w:val="18"/>
              </w:rPr>
              <w:t>2632594000</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29C424EF" w14:textId="77777777" w:rsidR="00ED796D" w:rsidRPr="006838F3" w:rsidRDefault="00ED796D" w:rsidP="005664E1">
            <w:pPr>
              <w:rPr>
                <w:rFonts w:ascii="Arial" w:hAnsi="Arial" w:cs="Arial"/>
                <w:sz w:val="18"/>
                <w:szCs w:val="18"/>
              </w:rPr>
            </w:pPr>
            <w:r w:rsidRPr="006838F3">
              <w:rPr>
                <w:rFonts w:ascii="Arial" w:hAnsi="Arial" w:cs="Arial"/>
                <w:sz w:val="18"/>
                <w:szCs w:val="18"/>
              </w:rPr>
              <w:t>E-pošta: gp.mnvp@gov.si</w:t>
            </w:r>
          </w:p>
        </w:tc>
      </w:tr>
      <w:tr w:rsidR="00ED3238" w:rsidRPr="006838F3" w14:paraId="166205BC"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2AAFD0EA"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Transakcijski račun: </w:t>
            </w:r>
            <w:r w:rsidRPr="006838F3">
              <w:rPr>
                <w:rFonts w:ascii="Arial" w:hAnsi="Arial" w:cs="Arial"/>
                <w:sz w:val="18"/>
                <w:szCs w:val="18"/>
              </w:rPr>
              <w:t>01100-6300109972</w:t>
            </w:r>
          </w:p>
        </w:tc>
        <w:tc>
          <w:tcPr>
            <w:tcW w:w="2500" w:type="pct"/>
            <w:tcBorders>
              <w:top w:val="single" w:sz="4" w:space="0" w:color="000000"/>
              <w:left w:val="single" w:sz="4" w:space="0" w:color="000000"/>
              <w:bottom w:val="single" w:sz="4" w:space="0" w:color="000000"/>
              <w:right w:val="single" w:sz="4" w:space="0" w:color="000000"/>
            </w:tcBorders>
            <w:vAlign w:val="center"/>
          </w:tcPr>
          <w:p w14:paraId="35EE69EA" w14:textId="77777777" w:rsidR="00ED796D" w:rsidRPr="006838F3" w:rsidRDefault="00ED796D" w:rsidP="005664E1">
            <w:pPr>
              <w:rPr>
                <w:rFonts w:ascii="Arial" w:hAnsi="Arial" w:cs="Arial"/>
                <w:b/>
                <w:sz w:val="18"/>
                <w:szCs w:val="18"/>
              </w:rPr>
            </w:pPr>
          </w:p>
        </w:tc>
      </w:tr>
    </w:tbl>
    <w:p w14:paraId="7C37A3F8" w14:textId="77777777" w:rsidR="00ED796D" w:rsidRPr="006838F3" w:rsidRDefault="00ED796D" w:rsidP="00ED796D">
      <w:pPr>
        <w:spacing w:after="0" w:line="260" w:lineRule="exact"/>
        <w:rPr>
          <w:rFonts w:ascii="Arial" w:hAnsi="Arial" w:cs="Arial"/>
          <w:b/>
          <w:bCs/>
          <w:sz w:val="18"/>
          <w:szCs w:val="18"/>
        </w:rPr>
      </w:pPr>
    </w:p>
    <w:p w14:paraId="4982BAF6" w14:textId="278A359E" w:rsidR="00ED796D" w:rsidRPr="006838F3" w:rsidRDefault="00ED796D" w:rsidP="00ED796D">
      <w:pPr>
        <w:spacing w:line="260" w:lineRule="exact"/>
        <w:rPr>
          <w:rFonts w:ascii="Arial" w:hAnsi="Arial" w:cs="Arial"/>
          <w:b/>
          <w:bCs/>
          <w:sz w:val="18"/>
          <w:szCs w:val="18"/>
        </w:rPr>
      </w:pPr>
      <w:r w:rsidRPr="006838F3">
        <w:rPr>
          <w:rFonts w:ascii="Arial" w:hAnsi="Arial" w:cs="Arial"/>
          <w:b/>
          <w:bCs/>
          <w:sz w:val="18"/>
          <w:szCs w:val="18"/>
        </w:rPr>
        <w:t>in</w:t>
      </w:r>
    </w:p>
    <w:p w14:paraId="6115C777" w14:textId="77777777" w:rsidR="00ED796D" w:rsidRPr="006838F3" w:rsidRDefault="00ED796D" w:rsidP="00ED796D">
      <w:pPr>
        <w:spacing w:after="0" w:line="260" w:lineRule="exact"/>
        <w:rPr>
          <w:rFonts w:ascii="Arial" w:hAnsi="Arial" w:cs="Arial"/>
          <w:sz w:val="18"/>
          <w:szCs w:val="18"/>
        </w:rPr>
      </w:pPr>
    </w:p>
    <w:tbl>
      <w:tblPr>
        <w:tblpPr w:leftFromText="141" w:rightFromText="141" w:vertAnchor="text" w:tblpY="-189"/>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20" w:firstRow="1" w:lastRow="0" w:firstColumn="0" w:lastColumn="0" w:noHBand="0" w:noVBand="0"/>
      </w:tblPr>
      <w:tblGrid>
        <w:gridCol w:w="4530"/>
        <w:gridCol w:w="4530"/>
      </w:tblGrid>
      <w:tr w:rsidR="00ED3238" w:rsidRPr="006838F3" w14:paraId="48128F9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1B91FB0C" w14:textId="77777777" w:rsidR="00ED796D" w:rsidRPr="006838F3" w:rsidRDefault="00ED796D" w:rsidP="005664E1">
            <w:pPr>
              <w:rPr>
                <w:rFonts w:ascii="Arial" w:hAnsi="Arial" w:cs="Arial"/>
                <w:b/>
                <w:sz w:val="18"/>
                <w:szCs w:val="18"/>
              </w:rPr>
            </w:pPr>
            <w:r w:rsidRPr="006838F3">
              <w:rPr>
                <w:rFonts w:ascii="Arial" w:hAnsi="Arial" w:cs="Arial"/>
                <w:b/>
                <w:sz w:val="18"/>
                <w:szCs w:val="18"/>
              </w:rPr>
              <w:t>Izvajalec:</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4A58B488" w14:textId="77777777" w:rsidR="00ED796D" w:rsidRPr="006838F3" w:rsidRDefault="00ED796D" w:rsidP="005664E1">
            <w:pPr>
              <w:rPr>
                <w:rFonts w:ascii="Arial" w:hAnsi="Arial" w:cs="Arial"/>
                <w:sz w:val="18"/>
                <w:szCs w:val="18"/>
              </w:rPr>
            </w:pPr>
            <w:r w:rsidRPr="006838F3">
              <w:rPr>
                <w:rFonts w:ascii="Arial" w:hAnsi="Arial" w:cs="Arial"/>
                <w:sz w:val="18"/>
                <w:szCs w:val="18"/>
              </w:rPr>
              <w:t xml:space="preserve">Podpisnik pogodbe: </w:t>
            </w:r>
          </w:p>
        </w:tc>
      </w:tr>
      <w:tr w:rsidR="00ED3238" w:rsidRPr="006838F3" w14:paraId="4E931574"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tcPr>
          <w:p w14:paraId="0B1B4097" w14:textId="77777777" w:rsidR="00ED796D" w:rsidRPr="006838F3" w:rsidRDefault="00ED796D" w:rsidP="005664E1">
            <w:pPr>
              <w:keepNext/>
              <w:spacing w:before="60" w:after="60" w:line="260" w:lineRule="exact"/>
              <w:rPr>
                <w:rFonts w:ascii="Arial" w:hAnsi="Arial" w:cs="Arial"/>
                <w:bCs/>
                <w:sz w:val="18"/>
                <w:szCs w:val="18"/>
              </w:rPr>
            </w:pPr>
          </w:p>
        </w:tc>
        <w:tc>
          <w:tcPr>
            <w:tcW w:w="2500" w:type="pct"/>
            <w:tcBorders>
              <w:top w:val="single" w:sz="4" w:space="0" w:color="000000"/>
              <w:left w:val="single" w:sz="4" w:space="0" w:color="000000"/>
              <w:bottom w:val="single" w:sz="4" w:space="0" w:color="000000"/>
              <w:right w:val="single" w:sz="4" w:space="0" w:color="000000"/>
            </w:tcBorders>
            <w:vAlign w:val="center"/>
          </w:tcPr>
          <w:p w14:paraId="2F89A531" w14:textId="77777777" w:rsidR="00ED796D" w:rsidRPr="006838F3" w:rsidRDefault="00ED796D" w:rsidP="005664E1">
            <w:pPr>
              <w:rPr>
                <w:rFonts w:ascii="Arial" w:hAnsi="Arial" w:cs="Arial"/>
                <w:sz w:val="18"/>
                <w:szCs w:val="18"/>
              </w:rPr>
            </w:pPr>
          </w:p>
        </w:tc>
      </w:tr>
      <w:tr w:rsidR="00ED3238" w:rsidRPr="006838F3" w14:paraId="4AD1E531"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BAAD602"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Davčna št.: </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63E106E2" w14:textId="77777777" w:rsidR="00ED796D" w:rsidRPr="006838F3" w:rsidRDefault="00ED796D" w:rsidP="005664E1">
            <w:pPr>
              <w:rPr>
                <w:rFonts w:ascii="Arial" w:hAnsi="Arial" w:cs="Arial"/>
                <w:sz w:val="18"/>
                <w:szCs w:val="18"/>
              </w:rPr>
            </w:pPr>
            <w:r w:rsidRPr="006838F3">
              <w:rPr>
                <w:rFonts w:ascii="Arial" w:hAnsi="Arial" w:cs="Arial"/>
                <w:sz w:val="18"/>
                <w:szCs w:val="18"/>
              </w:rPr>
              <w:t xml:space="preserve">Telefon: </w:t>
            </w:r>
          </w:p>
        </w:tc>
      </w:tr>
      <w:tr w:rsidR="00ED3238" w:rsidRPr="006838F3" w14:paraId="7892DF5A"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71526183"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 xml:space="preserve">Matična št.: </w:t>
            </w:r>
          </w:p>
        </w:tc>
        <w:tc>
          <w:tcPr>
            <w:tcW w:w="2500" w:type="pct"/>
            <w:tcBorders>
              <w:top w:val="single" w:sz="4" w:space="0" w:color="000000"/>
              <w:left w:val="single" w:sz="4" w:space="0" w:color="000000"/>
              <w:bottom w:val="single" w:sz="4" w:space="0" w:color="000000"/>
              <w:right w:val="single" w:sz="4" w:space="0" w:color="000000"/>
            </w:tcBorders>
            <w:vAlign w:val="center"/>
            <w:hideMark/>
          </w:tcPr>
          <w:p w14:paraId="0073E132" w14:textId="77777777" w:rsidR="00ED796D" w:rsidRPr="006838F3" w:rsidRDefault="00ED796D" w:rsidP="005664E1">
            <w:pPr>
              <w:rPr>
                <w:rFonts w:ascii="Arial" w:hAnsi="Arial" w:cs="Arial"/>
                <w:sz w:val="18"/>
                <w:szCs w:val="18"/>
              </w:rPr>
            </w:pPr>
            <w:r w:rsidRPr="006838F3">
              <w:rPr>
                <w:rFonts w:ascii="Arial" w:hAnsi="Arial" w:cs="Arial"/>
                <w:sz w:val="18"/>
                <w:szCs w:val="18"/>
              </w:rPr>
              <w:t xml:space="preserve">E-pošta: </w:t>
            </w:r>
          </w:p>
        </w:tc>
      </w:tr>
      <w:tr w:rsidR="00ED3238" w:rsidRPr="006838F3" w14:paraId="3D92C786" w14:textId="77777777" w:rsidTr="005664E1">
        <w:trPr>
          <w:trHeight w:val="397"/>
        </w:trPr>
        <w:tc>
          <w:tcPr>
            <w:tcW w:w="2500" w:type="pct"/>
            <w:tcBorders>
              <w:top w:val="single" w:sz="4" w:space="0" w:color="000000"/>
              <w:left w:val="single" w:sz="4" w:space="0" w:color="000000"/>
              <w:bottom w:val="single" w:sz="4" w:space="0" w:color="000000"/>
              <w:right w:val="single" w:sz="4" w:space="0" w:color="000000"/>
            </w:tcBorders>
            <w:vAlign w:val="center"/>
            <w:hideMark/>
          </w:tcPr>
          <w:p w14:paraId="358F75A2" w14:textId="77777777" w:rsidR="00ED796D" w:rsidRPr="006838F3" w:rsidRDefault="00ED796D" w:rsidP="005664E1">
            <w:pPr>
              <w:rPr>
                <w:rFonts w:ascii="Arial" w:hAnsi="Arial" w:cs="Arial"/>
                <w:bCs/>
                <w:sz w:val="18"/>
                <w:szCs w:val="18"/>
              </w:rPr>
            </w:pPr>
            <w:r w:rsidRPr="006838F3">
              <w:rPr>
                <w:rFonts w:ascii="Arial" w:hAnsi="Arial" w:cs="Arial"/>
                <w:bCs/>
                <w:sz w:val="18"/>
                <w:szCs w:val="18"/>
              </w:rPr>
              <w:t>Transakcijski račun:</w:t>
            </w:r>
          </w:p>
        </w:tc>
        <w:tc>
          <w:tcPr>
            <w:tcW w:w="2500" w:type="pct"/>
            <w:tcBorders>
              <w:top w:val="single" w:sz="4" w:space="0" w:color="000000"/>
              <w:left w:val="single" w:sz="4" w:space="0" w:color="000000"/>
              <w:bottom w:val="single" w:sz="4" w:space="0" w:color="000000"/>
              <w:right w:val="single" w:sz="4" w:space="0" w:color="000000"/>
            </w:tcBorders>
            <w:vAlign w:val="center"/>
          </w:tcPr>
          <w:p w14:paraId="5BA0A97B" w14:textId="77777777" w:rsidR="00ED796D" w:rsidRPr="006838F3" w:rsidRDefault="00ED796D" w:rsidP="005664E1">
            <w:pPr>
              <w:rPr>
                <w:rFonts w:ascii="Arial" w:hAnsi="Arial" w:cs="Arial"/>
                <w:b/>
                <w:sz w:val="18"/>
                <w:szCs w:val="18"/>
              </w:rPr>
            </w:pPr>
          </w:p>
        </w:tc>
      </w:tr>
    </w:tbl>
    <w:p w14:paraId="0093B58C" w14:textId="77777777" w:rsidR="006B3992" w:rsidRPr="006838F3" w:rsidRDefault="006B3992" w:rsidP="00ED796D">
      <w:pPr>
        <w:spacing w:after="240" w:line="260" w:lineRule="exact"/>
        <w:rPr>
          <w:rFonts w:ascii="Arial" w:hAnsi="Arial" w:cs="Arial"/>
          <w:sz w:val="18"/>
          <w:szCs w:val="18"/>
        </w:rPr>
      </w:pPr>
    </w:p>
    <w:p w14:paraId="06864126" w14:textId="79EFD38D" w:rsidR="00ED796D" w:rsidRPr="006838F3" w:rsidRDefault="00ED796D" w:rsidP="00ED796D">
      <w:pPr>
        <w:spacing w:after="240" w:line="260" w:lineRule="exact"/>
        <w:rPr>
          <w:rFonts w:ascii="Arial" w:hAnsi="Arial" w:cs="Arial"/>
          <w:sz w:val="18"/>
          <w:szCs w:val="18"/>
        </w:rPr>
      </w:pPr>
      <w:r w:rsidRPr="006838F3">
        <w:rPr>
          <w:rFonts w:ascii="Arial" w:hAnsi="Arial" w:cs="Arial"/>
          <w:sz w:val="18"/>
          <w:szCs w:val="18"/>
        </w:rPr>
        <w:t xml:space="preserve">sklepata naslednjo </w:t>
      </w:r>
    </w:p>
    <w:p w14:paraId="677E0593" w14:textId="77777777" w:rsidR="00ED796D" w:rsidRPr="006838F3" w:rsidRDefault="00ED796D" w:rsidP="00ED796D">
      <w:pPr>
        <w:overflowPunct w:val="0"/>
        <w:spacing w:after="240"/>
        <w:jc w:val="center"/>
        <w:textAlignment w:val="baseline"/>
        <w:rPr>
          <w:rFonts w:ascii="Arial" w:eastAsiaTheme="majorEastAsia" w:hAnsi="Arial" w:cs="Arial"/>
          <w:b/>
          <w:bCs/>
          <w:sz w:val="20"/>
          <w:szCs w:val="20"/>
        </w:rPr>
      </w:pPr>
      <w:r w:rsidRPr="006838F3">
        <w:rPr>
          <w:rFonts w:ascii="Arial" w:eastAsiaTheme="majorEastAsia" w:hAnsi="Arial" w:cs="Arial"/>
          <w:b/>
          <w:bCs/>
          <w:sz w:val="20"/>
          <w:szCs w:val="20"/>
        </w:rPr>
        <w:t>POGODBO O IZVEDBI JAVNEGA NAROČILA</w:t>
      </w:r>
    </w:p>
    <w:p w14:paraId="68A8D023" w14:textId="77777777" w:rsidR="00ED796D" w:rsidRPr="006838F3" w:rsidRDefault="00ED796D" w:rsidP="00ED796D">
      <w:pPr>
        <w:overflowPunct w:val="0"/>
        <w:spacing w:after="240"/>
        <w:jc w:val="center"/>
        <w:textAlignment w:val="baseline"/>
        <w:rPr>
          <w:rFonts w:ascii="Arial" w:eastAsiaTheme="majorEastAsia" w:hAnsi="Arial" w:cs="Arial"/>
          <w:b/>
          <w:bCs/>
          <w:sz w:val="20"/>
          <w:szCs w:val="20"/>
        </w:rPr>
      </w:pPr>
      <w:r w:rsidRPr="006838F3">
        <w:rPr>
          <w:rFonts w:ascii="Arial" w:eastAsiaTheme="majorEastAsia" w:hAnsi="Arial" w:cs="Arial"/>
          <w:b/>
          <w:bCs/>
          <w:sz w:val="20"/>
          <w:szCs w:val="20"/>
        </w:rPr>
        <w:t>št. ___________</w:t>
      </w:r>
    </w:p>
    <w:p w14:paraId="2F45B298" w14:textId="77777777" w:rsidR="00ED796D" w:rsidRPr="006838F3" w:rsidRDefault="00ED796D" w:rsidP="00ED796D">
      <w:pPr>
        <w:jc w:val="center"/>
        <w:rPr>
          <w:rFonts w:ascii="Arial" w:hAnsi="Arial" w:cs="Arial"/>
          <w:b/>
          <w:bCs/>
          <w:sz w:val="20"/>
          <w:szCs w:val="20"/>
        </w:rPr>
      </w:pPr>
      <w:r w:rsidRPr="006838F3">
        <w:rPr>
          <w:rFonts w:ascii="Arial" w:eastAsiaTheme="majorEastAsia" w:hAnsi="Arial" w:cs="Arial"/>
          <w:b/>
          <w:bCs/>
          <w:sz w:val="20"/>
          <w:szCs w:val="20"/>
        </w:rPr>
        <w:t>za »</w:t>
      </w:r>
      <w:r w:rsidRPr="006838F3">
        <w:rPr>
          <w:rFonts w:ascii="Arial" w:hAnsi="Arial" w:cs="Arial"/>
          <w:b/>
          <w:bCs/>
          <w:sz w:val="20"/>
          <w:szCs w:val="20"/>
        </w:rPr>
        <w:t>Izdelavo programskega vmesnika za povezave z zunanjimi sistemi«</w:t>
      </w:r>
    </w:p>
    <w:p w14:paraId="61FDDF5A" w14:textId="77777777" w:rsidR="00205D8A" w:rsidRPr="006838F3" w:rsidRDefault="00205D8A" w:rsidP="00ED3238">
      <w:pPr>
        <w:rPr>
          <w:rFonts w:ascii="Arial" w:hAnsi="Arial" w:cs="Arial"/>
          <w:b/>
          <w:bCs/>
          <w:sz w:val="18"/>
          <w:szCs w:val="18"/>
        </w:rPr>
      </w:pPr>
    </w:p>
    <w:p w14:paraId="4BCE78E0" w14:textId="77777777" w:rsidR="003E51EA" w:rsidRPr="006838F3" w:rsidRDefault="00C96171" w:rsidP="00C96171">
      <w:pPr>
        <w:spacing w:after="0" w:line="240" w:lineRule="auto"/>
        <w:rPr>
          <w:rFonts w:ascii="Arial" w:hAnsi="Arial" w:cs="Arial"/>
          <w:sz w:val="18"/>
          <w:szCs w:val="18"/>
        </w:rPr>
      </w:pPr>
      <w:r w:rsidRPr="006838F3">
        <w:rPr>
          <w:rFonts w:ascii="Arial" w:hAnsi="Arial" w:cs="Arial"/>
          <w:b/>
          <w:sz w:val="18"/>
          <w:szCs w:val="18"/>
        </w:rPr>
        <w:t xml:space="preserve">I. </w:t>
      </w:r>
      <w:r w:rsidR="003E51EA" w:rsidRPr="006838F3">
        <w:rPr>
          <w:rFonts w:ascii="Arial" w:hAnsi="Arial" w:cs="Arial"/>
          <w:b/>
          <w:sz w:val="18"/>
          <w:szCs w:val="18"/>
        </w:rPr>
        <w:t>UVODNA DOLOČBA</w:t>
      </w:r>
    </w:p>
    <w:p w14:paraId="4AFFFFEB" w14:textId="77777777" w:rsidR="00C96171" w:rsidRPr="006838F3" w:rsidRDefault="00C96171" w:rsidP="00C96171">
      <w:pPr>
        <w:spacing w:after="0" w:line="240" w:lineRule="auto"/>
        <w:jc w:val="center"/>
        <w:rPr>
          <w:rFonts w:ascii="Arial" w:hAnsi="Arial" w:cs="Arial"/>
          <w:sz w:val="18"/>
          <w:szCs w:val="18"/>
        </w:rPr>
      </w:pPr>
      <w:r w:rsidRPr="006838F3">
        <w:rPr>
          <w:rFonts w:ascii="Arial" w:hAnsi="Arial" w:cs="Arial"/>
          <w:b/>
          <w:bCs/>
          <w:sz w:val="18"/>
          <w:szCs w:val="18"/>
        </w:rPr>
        <w:t>1. člen</w:t>
      </w:r>
    </w:p>
    <w:p w14:paraId="5A09AC57" w14:textId="77777777" w:rsidR="003E51EA" w:rsidRPr="006838F3" w:rsidRDefault="003E51EA" w:rsidP="003E51EA">
      <w:pPr>
        <w:spacing w:after="0" w:line="240" w:lineRule="auto"/>
        <w:ind w:left="45"/>
        <w:rPr>
          <w:rFonts w:ascii="Arial" w:hAnsi="Arial" w:cs="Arial"/>
          <w:b/>
          <w:bCs/>
          <w:sz w:val="18"/>
          <w:szCs w:val="18"/>
        </w:rPr>
      </w:pPr>
    </w:p>
    <w:p w14:paraId="40257ADE" w14:textId="77777777" w:rsidR="003E51EA" w:rsidRPr="006838F3" w:rsidRDefault="003E51EA" w:rsidP="003E51EA">
      <w:pPr>
        <w:spacing w:after="0" w:line="240" w:lineRule="auto"/>
        <w:jc w:val="center"/>
        <w:rPr>
          <w:rFonts w:ascii="Arial" w:hAnsi="Arial" w:cs="Arial"/>
          <w:b/>
          <w:bCs/>
          <w:sz w:val="18"/>
          <w:szCs w:val="18"/>
        </w:rPr>
      </w:pPr>
    </w:p>
    <w:p w14:paraId="78E77AC0" w14:textId="77777777" w:rsidR="003E51EA" w:rsidRPr="006838F3" w:rsidRDefault="003E51EA" w:rsidP="00C96171">
      <w:pPr>
        <w:spacing w:after="0" w:line="240" w:lineRule="auto"/>
        <w:jc w:val="both"/>
        <w:rPr>
          <w:rFonts w:ascii="Arial" w:hAnsi="Arial" w:cs="Arial"/>
          <w:bCs/>
          <w:sz w:val="18"/>
          <w:szCs w:val="18"/>
        </w:rPr>
      </w:pPr>
      <w:r w:rsidRPr="006838F3">
        <w:rPr>
          <w:rFonts w:ascii="Arial" w:hAnsi="Arial" w:cs="Arial"/>
          <w:bCs/>
          <w:sz w:val="18"/>
          <w:szCs w:val="18"/>
        </w:rPr>
        <w:t>Naročnik in izvajalec ugotavljata, da:</w:t>
      </w:r>
    </w:p>
    <w:p w14:paraId="6C692A34" w14:textId="0347C152" w:rsidR="0057156A" w:rsidRPr="006838F3" w:rsidRDefault="0057156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sz w:val="18"/>
          <w:szCs w:val="18"/>
        </w:rPr>
        <w:t xml:space="preserve">se pogodba sklepa po </w:t>
      </w:r>
      <w:r w:rsidRPr="006838F3">
        <w:rPr>
          <w:rFonts w:ascii="Arial" w:hAnsi="Arial" w:cs="Arial"/>
          <w:bCs/>
          <w:sz w:val="18"/>
          <w:szCs w:val="18"/>
        </w:rPr>
        <w:t>odprtem postopku v skladu s 40. členom</w:t>
      </w:r>
      <w:r w:rsidRPr="006838F3">
        <w:rPr>
          <w:rFonts w:ascii="Arial" w:hAnsi="Arial" w:cs="Arial"/>
          <w:sz w:val="18"/>
          <w:szCs w:val="18"/>
        </w:rPr>
        <w:t xml:space="preserve"> Zakona o javnem naročanju (Uradni list RS, št. </w:t>
      </w:r>
      <w:hyperlink r:id="rId9" w:tgtFrame="_blank" w:tooltip="Zakon o javnem naročanju (ZJN-3)" w:history="1">
        <w:r w:rsidRPr="006838F3">
          <w:rPr>
            <w:rStyle w:val="Hiperpovezava"/>
            <w:rFonts w:ascii="Arial" w:hAnsi="Arial" w:cs="Arial"/>
            <w:color w:val="auto"/>
            <w:sz w:val="18"/>
            <w:szCs w:val="18"/>
            <w:u w:val="none"/>
          </w:rPr>
          <w:t>91/15</w:t>
        </w:r>
      </w:hyperlink>
      <w:r w:rsidRPr="006838F3">
        <w:rPr>
          <w:rFonts w:ascii="Arial" w:hAnsi="Arial" w:cs="Arial"/>
          <w:sz w:val="18"/>
          <w:szCs w:val="18"/>
        </w:rPr>
        <w:t>, </w:t>
      </w:r>
      <w:hyperlink r:id="rId10" w:tgtFrame="_blank" w:tooltip="Zakon o spremembah in dopolnitvah Zakona o javnem naročanju (ZJN-3A)" w:history="1">
        <w:r w:rsidRPr="006838F3">
          <w:rPr>
            <w:rStyle w:val="Hiperpovezava"/>
            <w:rFonts w:ascii="Arial" w:hAnsi="Arial" w:cs="Arial"/>
            <w:color w:val="auto"/>
            <w:sz w:val="18"/>
            <w:szCs w:val="18"/>
            <w:u w:val="none"/>
          </w:rPr>
          <w:t>14/18</w:t>
        </w:r>
      </w:hyperlink>
      <w:r w:rsidRPr="006838F3">
        <w:rPr>
          <w:rFonts w:ascii="Arial" w:hAnsi="Arial" w:cs="Arial"/>
          <w:sz w:val="18"/>
          <w:szCs w:val="18"/>
        </w:rPr>
        <w:t>, </w:t>
      </w:r>
      <w:hyperlink r:id="rId11" w:tgtFrame="_blank" w:tooltip="Zakon o spremembah in dopolnitvah Zakona o javnem naročanju (ZJN-3B)" w:history="1">
        <w:r w:rsidRPr="006838F3">
          <w:rPr>
            <w:rStyle w:val="Hiperpovezava"/>
            <w:rFonts w:ascii="Arial" w:hAnsi="Arial" w:cs="Arial"/>
            <w:color w:val="auto"/>
            <w:sz w:val="18"/>
            <w:szCs w:val="18"/>
            <w:u w:val="none"/>
          </w:rPr>
          <w:t>121/21</w:t>
        </w:r>
      </w:hyperlink>
      <w:r w:rsidRPr="006838F3">
        <w:rPr>
          <w:rFonts w:ascii="Arial" w:hAnsi="Arial" w:cs="Arial"/>
          <w:sz w:val="18"/>
          <w:szCs w:val="18"/>
        </w:rPr>
        <w:t>, </w:t>
      </w:r>
      <w:hyperlink r:id="rId12" w:tgtFrame="_blank" w:tooltip="Zakon o spremembah in dopolnitvah Zakona o javnem naročanju (ZJN-3C)" w:history="1">
        <w:r w:rsidRPr="006838F3">
          <w:rPr>
            <w:rStyle w:val="Hiperpovezava"/>
            <w:rFonts w:ascii="Arial" w:hAnsi="Arial" w:cs="Arial"/>
            <w:color w:val="auto"/>
            <w:sz w:val="18"/>
            <w:szCs w:val="18"/>
            <w:u w:val="none"/>
          </w:rPr>
          <w:t>10/22</w:t>
        </w:r>
      </w:hyperlink>
      <w:r w:rsidRPr="006838F3">
        <w:rPr>
          <w:rFonts w:ascii="Arial" w:hAnsi="Arial" w:cs="Arial"/>
          <w:sz w:val="18"/>
          <w:szCs w:val="18"/>
        </w:rPr>
        <w:t>, </w:t>
      </w:r>
      <w:hyperlink r:id="rId13" w:tgtFrame="_blank" w:tooltip="Odločba o ugotovitvi, da je točka b) četrtega odstavka 75. člena in točka c) drugega odstavka v zvezi s petim odstavkom 67.a člena Zakona o javnem naročanju v neskladju z Ustavo" w:history="1">
        <w:r w:rsidRPr="006838F3">
          <w:rPr>
            <w:rStyle w:val="Hiperpovezava"/>
            <w:rFonts w:ascii="Arial" w:hAnsi="Arial" w:cs="Arial"/>
            <w:color w:val="auto"/>
            <w:sz w:val="18"/>
            <w:szCs w:val="18"/>
            <w:u w:val="none"/>
          </w:rPr>
          <w:t>74/22</w:t>
        </w:r>
      </w:hyperlink>
      <w:r w:rsidRPr="006838F3">
        <w:rPr>
          <w:rFonts w:ascii="Arial" w:hAnsi="Arial" w:cs="Arial"/>
          <w:sz w:val="18"/>
          <w:szCs w:val="18"/>
        </w:rPr>
        <w:t xml:space="preserve"> – </w:t>
      </w:r>
      <w:proofErr w:type="spellStart"/>
      <w:r w:rsidRPr="006838F3">
        <w:rPr>
          <w:rFonts w:ascii="Arial" w:hAnsi="Arial" w:cs="Arial"/>
          <w:sz w:val="18"/>
          <w:szCs w:val="18"/>
        </w:rPr>
        <w:t>odl</w:t>
      </w:r>
      <w:proofErr w:type="spellEnd"/>
      <w:r w:rsidRPr="006838F3">
        <w:rPr>
          <w:rFonts w:ascii="Arial" w:hAnsi="Arial" w:cs="Arial"/>
          <w:sz w:val="18"/>
          <w:szCs w:val="18"/>
        </w:rPr>
        <w:t>. US, </w:t>
      </w:r>
      <w:hyperlink r:id="rId14" w:tgtFrame="_blank" w:tooltip="Zakon o nujnih ukrepih za zagotovitev stabilnosti zdravstvenega sistema (ZNUZSZS)" w:history="1">
        <w:r w:rsidRPr="006838F3">
          <w:rPr>
            <w:rStyle w:val="Hiperpovezava"/>
            <w:rFonts w:ascii="Arial" w:hAnsi="Arial" w:cs="Arial"/>
            <w:color w:val="auto"/>
            <w:sz w:val="18"/>
            <w:szCs w:val="18"/>
            <w:u w:val="none"/>
          </w:rPr>
          <w:t>100/22</w:t>
        </w:r>
      </w:hyperlink>
      <w:r w:rsidRPr="006838F3">
        <w:rPr>
          <w:rFonts w:ascii="Arial" w:hAnsi="Arial" w:cs="Arial"/>
          <w:sz w:val="18"/>
          <w:szCs w:val="18"/>
        </w:rPr>
        <w:t> – ZNUZSZS, </w:t>
      </w:r>
      <w:hyperlink r:id="rId15" w:tgtFrame="_blank" w:tooltip="Zakon o spremembah in dopolnitvah Zakona o javnem naročanju (ZJN-3D)" w:history="1">
        <w:r w:rsidRPr="006838F3">
          <w:rPr>
            <w:rStyle w:val="Hiperpovezava"/>
            <w:rFonts w:ascii="Arial" w:hAnsi="Arial" w:cs="Arial"/>
            <w:color w:val="auto"/>
            <w:sz w:val="18"/>
            <w:szCs w:val="18"/>
            <w:u w:val="none"/>
          </w:rPr>
          <w:t>28/23</w:t>
        </w:r>
      </w:hyperlink>
      <w:r w:rsidRPr="006838F3">
        <w:rPr>
          <w:rFonts w:ascii="Arial" w:hAnsi="Arial" w:cs="Arial"/>
          <w:sz w:val="18"/>
          <w:szCs w:val="18"/>
        </w:rPr>
        <w:t> in </w:t>
      </w:r>
      <w:hyperlink r:id="rId16" w:tgtFrame="_blank" w:tooltip="Zakon o spremembah in dopolnitvah Zakona o odpravi posledic naravnih nesreč (ZOPNN-F)" w:history="1">
        <w:r w:rsidRPr="006838F3">
          <w:rPr>
            <w:rStyle w:val="Hiperpovezava"/>
            <w:rFonts w:ascii="Arial" w:hAnsi="Arial" w:cs="Arial"/>
            <w:color w:val="auto"/>
            <w:sz w:val="18"/>
            <w:szCs w:val="18"/>
            <w:u w:val="none"/>
          </w:rPr>
          <w:t>88/23</w:t>
        </w:r>
      </w:hyperlink>
      <w:r w:rsidRPr="006838F3">
        <w:rPr>
          <w:rFonts w:ascii="Arial" w:hAnsi="Arial" w:cs="Arial"/>
          <w:sz w:val="18"/>
          <w:szCs w:val="18"/>
        </w:rPr>
        <w:t> – ZOPNN-F: v nadaljevanju ZJN-3);</w:t>
      </w:r>
    </w:p>
    <w:p w14:paraId="635D0B5D" w14:textId="17D1F322" w:rsidR="003E51EA" w:rsidRPr="006838F3" w:rsidRDefault="003E51E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bCs/>
          <w:sz w:val="18"/>
          <w:szCs w:val="18"/>
        </w:rPr>
        <w:t xml:space="preserve">je bilo javno naročilo </w:t>
      </w:r>
      <w:r w:rsidR="006B3992" w:rsidRPr="006838F3">
        <w:rPr>
          <w:rFonts w:ascii="Arial" w:hAnsi="Arial" w:cs="Arial"/>
          <w:bCs/>
          <w:sz w:val="18"/>
          <w:szCs w:val="18"/>
        </w:rPr>
        <w:t xml:space="preserve">z naslovom </w:t>
      </w:r>
      <w:r w:rsidR="006B3992" w:rsidRPr="006838F3">
        <w:rPr>
          <w:rFonts w:ascii="Arial" w:hAnsi="Arial" w:cs="Arial"/>
          <w:sz w:val="18"/>
          <w:szCs w:val="18"/>
        </w:rPr>
        <w:t>»Izdelav</w:t>
      </w:r>
      <w:r w:rsidR="00205D8A" w:rsidRPr="006838F3">
        <w:rPr>
          <w:rFonts w:ascii="Arial" w:hAnsi="Arial" w:cs="Arial"/>
          <w:sz w:val="18"/>
          <w:szCs w:val="18"/>
        </w:rPr>
        <w:t>a</w:t>
      </w:r>
      <w:r w:rsidR="006B3992" w:rsidRPr="006838F3">
        <w:rPr>
          <w:rFonts w:ascii="Arial" w:hAnsi="Arial" w:cs="Arial"/>
          <w:sz w:val="18"/>
          <w:szCs w:val="18"/>
        </w:rPr>
        <w:t xml:space="preserve"> programskega vmesnika za povezave z zunanjimi sistemi« </w:t>
      </w:r>
      <w:r w:rsidRPr="006838F3">
        <w:rPr>
          <w:rFonts w:ascii="Arial" w:hAnsi="Arial" w:cs="Arial"/>
          <w:bCs/>
          <w:sz w:val="18"/>
          <w:szCs w:val="18"/>
        </w:rPr>
        <w:t>objavljeno na Portalu javnih naročil</w:t>
      </w:r>
      <w:r w:rsidR="006B3992" w:rsidRPr="006838F3">
        <w:rPr>
          <w:rFonts w:ascii="Arial" w:hAnsi="Arial" w:cs="Arial"/>
          <w:bCs/>
          <w:sz w:val="18"/>
          <w:szCs w:val="18"/>
        </w:rPr>
        <w:t>,</w:t>
      </w:r>
      <w:r w:rsidRPr="006838F3">
        <w:rPr>
          <w:rFonts w:ascii="Arial" w:hAnsi="Arial" w:cs="Arial"/>
          <w:bCs/>
          <w:sz w:val="18"/>
          <w:szCs w:val="18"/>
        </w:rPr>
        <w:t xml:space="preserve"> številka </w:t>
      </w:r>
      <w:r w:rsidR="00205D8A" w:rsidRPr="006838F3">
        <w:rPr>
          <w:rFonts w:ascii="Arial" w:hAnsi="Arial" w:cs="Arial"/>
          <w:bCs/>
          <w:sz w:val="18"/>
          <w:szCs w:val="18"/>
        </w:rPr>
        <w:t xml:space="preserve">objave </w:t>
      </w:r>
      <w:r w:rsidRPr="006838F3">
        <w:rPr>
          <w:rFonts w:ascii="Arial" w:hAnsi="Arial" w:cs="Arial"/>
          <w:bCs/>
          <w:sz w:val="18"/>
          <w:szCs w:val="18"/>
        </w:rPr>
        <w:t>____________</w:t>
      </w:r>
      <w:r w:rsidR="006B3992" w:rsidRPr="006838F3">
        <w:rPr>
          <w:rFonts w:ascii="Arial" w:hAnsi="Arial" w:cs="Arial"/>
          <w:bCs/>
          <w:sz w:val="18"/>
          <w:szCs w:val="18"/>
        </w:rPr>
        <w:t>,</w:t>
      </w:r>
      <w:r w:rsidR="00C96171" w:rsidRPr="006838F3">
        <w:rPr>
          <w:rFonts w:ascii="Arial" w:hAnsi="Arial" w:cs="Arial"/>
          <w:bCs/>
          <w:sz w:val="18"/>
          <w:szCs w:val="18"/>
        </w:rPr>
        <w:t xml:space="preserve"> z dne ____________</w:t>
      </w:r>
      <w:r w:rsidR="006B3992" w:rsidRPr="006838F3">
        <w:rPr>
          <w:rFonts w:ascii="Arial" w:hAnsi="Arial" w:cs="Arial"/>
          <w:bCs/>
          <w:sz w:val="18"/>
          <w:szCs w:val="18"/>
        </w:rPr>
        <w:t>,</w:t>
      </w:r>
      <w:r w:rsidR="00C96171" w:rsidRPr="006838F3">
        <w:rPr>
          <w:rFonts w:ascii="Arial" w:hAnsi="Arial" w:cs="Arial"/>
          <w:bCs/>
          <w:sz w:val="18"/>
          <w:szCs w:val="18"/>
        </w:rPr>
        <w:t xml:space="preserve"> </w:t>
      </w:r>
      <w:r w:rsidR="006B3992" w:rsidRPr="006838F3">
        <w:rPr>
          <w:rFonts w:ascii="Arial" w:hAnsi="Arial" w:cs="Arial"/>
          <w:sz w:val="18"/>
          <w:szCs w:val="18"/>
        </w:rPr>
        <w:t xml:space="preserve"> in </w:t>
      </w:r>
      <w:r w:rsidR="00205D8A" w:rsidRPr="006838F3">
        <w:rPr>
          <w:rFonts w:ascii="Arial" w:hAnsi="Arial" w:cs="Arial"/>
          <w:sz w:val="18"/>
          <w:szCs w:val="18"/>
        </w:rPr>
        <w:t>v Uradnem listu EU (TED), številka objave _________, z dne ________;</w:t>
      </w:r>
    </w:p>
    <w:p w14:paraId="0389D31E" w14:textId="4FB18A05" w:rsidR="003E51EA" w:rsidRPr="006838F3" w:rsidRDefault="003E51E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bCs/>
          <w:sz w:val="18"/>
          <w:szCs w:val="18"/>
        </w:rPr>
        <w:t>je bil na podlagi naročnikove odločitve o oddaji javnega naročila št. ________</w:t>
      </w:r>
      <w:r w:rsidR="00205D8A" w:rsidRPr="006838F3">
        <w:rPr>
          <w:rFonts w:ascii="Arial" w:hAnsi="Arial" w:cs="Arial"/>
          <w:bCs/>
          <w:sz w:val="18"/>
          <w:szCs w:val="18"/>
        </w:rPr>
        <w:t xml:space="preserve">, </w:t>
      </w:r>
      <w:r w:rsidRPr="006838F3">
        <w:rPr>
          <w:rFonts w:ascii="Arial" w:hAnsi="Arial" w:cs="Arial"/>
          <w:bCs/>
          <w:sz w:val="18"/>
          <w:szCs w:val="18"/>
        </w:rPr>
        <w:t>z dne________</w:t>
      </w:r>
      <w:r w:rsidR="00205D8A" w:rsidRPr="006838F3">
        <w:rPr>
          <w:rFonts w:ascii="Arial" w:hAnsi="Arial" w:cs="Arial"/>
          <w:bCs/>
          <w:sz w:val="18"/>
          <w:szCs w:val="18"/>
        </w:rPr>
        <w:t xml:space="preserve">, objavljene na Portalu javnih naročil, št. _________, z dne __________, </w:t>
      </w:r>
      <w:r w:rsidRPr="006838F3">
        <w:rPr>
          <w:rFonts w:ascii="Arial" w:hAnsi="Arial" w:cs="Arial"/>
          <w:bCs/>
          <w:sz w:val="18"/>
          <w:szCs w:val="18"/>
        </w:rPr>
        <w:t xml:space="preserve">  kot najugodnejši ponudnik izbran izvajalec v okviru omenjenega javnega naročila;</w:t>
      </w:r>
    </w:p>
    <w:p w14:paraId="5974E1B1" w14:textId="77777777" w:rsidR="003E51EA" w:rsidRPr="006838F3" w:rsidRDefault="003E51EA" w:rsidP="0057156A">
      <w:pPr>
        <w:pStyle w:val="Odstavekseznama"/>
        <w:numPr>
          <w:ilvl w:val="0"/>
          <w:numId w:val="6"/>
        </w:numPr>
        <w:spacing w:after="0" w:line="240" w:lineRule="auto"/>
        <w:jc w:val="both"/>
        <w:rPr>
          <w:rFonts w:ascii="Arial" w:hAnsi="Arial" w:cs="Arial"/>
          <w:bCs/>
          <w:sz w:val="18"/>
          <w:szCs w:val="18"/>
        </w:rPr>
      </w:pPr>
      <w:r w:rsidRPr="006838F3">
        <w:rPr>
          <w:rFonts w:ascii="Arial" w:hAnsi="Arial" w:cs="Arial"/>
          <w:bCs/>
          <w:sz w:val="18"/>
          <w:szCs w:val="18"/>
        </w:rPr>
        <w:t>za ureditev medsebojnih pravic in obveznosti sklepata to pogodbo.</w:t>
      </w:r>
    </w:p>
    <w:p w14:paraId="74031B30" w14:textId="77777777" w:rsidR="003E51EA" w:rsidRPr="006838F3" w:rsidRDefault="003E51EA" w:rsidP="003E51EA">
      <w:pPr>
        <w:spacing w:after="0" w:line="240" w:lineRule="auto"/>
        <w:rPr>
          <w:rFonts w:ascii="Arial" w:hAnsi="Arial" w:cs="Arial"/>
          <w:bCs/>
          <w:sz w:val="18"/>
          <w:szCs w:val="18"/>
        </w:rPr>
      </w:pPr>
    </w:p>
    <w:p w14:paraId="3637031D" w14:textId="57561A2E" w:rsidR="003E51EA" w:rsidRPr="006838F3" w:rsidRDefault="003E51EA" w:rsidP="003E51EA">
      <w:pPr>
        <w:spacing w:after="0" w:line="240" w:lineRule="auto"/>
        <w:rPr>
          <w:rFonts w:ascii="Arial" w:hAnsi="Arial" w:cs="Arial"/>
          <w:bCs/>
          <w:sz w:val="18"/>
          <w:szCs w:val="18"/>
        </w:rPr>
      </w:pPr>
      <w:r w:rsidRPr="006838F3">
        <w:rPr>
          <w:rFonts w:ascii="Arial" w:hAnsi="Arial" w:cs="Arial"/>
          <w:bCs/>
          <w:sz w:val="18"/>
          <w:szCs w:val="18"/>
        </w:rPr>
        <w:t>Sestavni del te pogodbe s</w:t>
      </w:r>
      <w:r w:rsidR="00205D8A" w:rsidRPr="006838F3">
        <w:rPr>
          <w:rFonts w:ascii="Arial" w:hAnsi="Arial" w:cs="Arial"/>
          <w:bCs/>
          <w:sz w:val="18"/>
          <w:szCs w:val="18"/>
        </w:rPr>
        <w:t>ta</w:t>
      </w:r>
      <w:r w:rsidRPr="006838F3">
        <w:rPr>
          <w:rFonts w:ascii="Arial" w:hAnsi="Arial" w:cs="Arial"/>
          <w:bCs/>
          <w:sz w:val="18"/>
          <w:szCs w:val="18"/>
        </w:rPr>
        <w:t xml:space="preserve"> naslednj</w:t>
      </w:r>
      <w:r w:rsidR="00205D8A" w:rsidRPr="006838F3">
        <w:rPr>
          <w:rFonts w:ascii="Arial" w:hAnsi="Arial" w:cs="Arial"/>
          <w:bCs/>
          <w:sz w:val="18"/>
          <w:szCs w:val="18"/>
        </w:rPr>
        <w:t>i</w:t>
      </w:r>
      <w:r w:rsidRPr="006838F3">
        <w:rPr>
          <w:rFonts w:ascii="Arial" w:hAnsi="Arial" w:cs="Arial"/>
          <w:bCs/>
          <w:sz w:val="18"/>
          <w:szCs w:val="18"/>
        </w:rPr>
        <w:t xml:space="preserve"> prilog</w:t>
      </w:r>
      <w:r w:rsidR="00205D8A" w:rsidRPr="006838F3">
        <w:rPr>
          <w:rFonts w:ascii="Arial" w:hAnsi="Arial" w:cs="Arial"/>
          <w:bCs/>
          <w:sz w:val="18"/>
          <w:szCs w:val="18"/>
        </w:rPr>
        <w:t>i</w:t>
      </w:r>
      <w:r w:rsidRPr="006838F3">
        <w:rPr>
          <w:rFonts w:ascii="Arial" w:hAnsi="Arial" w:cs="Arial"/>
          <w:bCs/>
          <w:sz w:val="18"/>
          <w:szCs w:val="18"/>
        </w:rPr>
        <w:t>:</w:t>
      </w:r>
    </w:p>
    <w:p w14:paraId="0AB1D199" w14:textId="1B905D57" w:rsidR="00205D8A" w:rsidRPr="006838F3" w:rsidRDefault="00C96171" w:rsidP="0057156A">
      <w:pPr>
        <w:pStyle w:val="Odstavekseznama"/>
        <w:numPr>
          <w:ilvl w:val="0"/>
          <w:numId w:val="2"/>
        </w:numPr>
        <w:spacing w:after="0" w:line="240" w:lineRule="auto"/>
        <w:rPr>
          <w:rFonts w:ascii="Arial" w:hAnsi="Arial" w:cs="Arial"/>
          <w:bCs/>
          <w:sz w:val="18"/>
          <w:szCs w:val="18"/>
        </w:rPr>
      </w:pPr>
      <w:r w:rsidRPr="006838F3">
        <w:rPr>
          <w:rFonts w:ascii="Arial" w:hAnsi="Arial" w:cs="Arial"/>
          <w:bCs/>
          <w:sz w:val="18"/>
          <w:szCs w:val="18"/>
        </w:rPr>
        <w:t>ponudba izvajalca,</w:t>
      </w:r>
      <w:r w:rsidR="00205D8A" w:rsidRPr="006838F3">
        <w:rPr>
          <w:rFonts w:ascii="Arial" w:hAnsi="Arial" w:cs="Arial"/>
          <w:bCs/>
          <w:sz w:val="18"/>
          <w:szCs w:val="18"/>
        </w:rPr>
        <w:t xml:space="preserve"> št. _____, z dne _________, in</w:t>
      </w:r>
    </w:p>
    <w:p w14:paraId="37F37088" w14:textId="49F61C2D" w:rsidR="003E51EA" w:rsidRPr="006838F3" w:rsidRDefault="00205D8A" w:rsidP="0057156A">
      <w:pPr>
        <w:pStyle w:val="Odstavekseznama"/>
        <w:numPr>
          <w:ilvl w:val="0"/>
          <w:numId w:val="2"/>
        </w:numPr>
        <w:spacing w:after="0" w:line="240" w:lineRule="auto"/>
        <w:rPr>
          <w:rFonts w:ascii="Arial" w:hAnsi="Arial" w:cs="Arial"/>
          <w:bCs/>
          <w:sz w:val="18"/>
          <w:szCs w:val="18"/>
        </w:rPr>
      </w:pPr>
      <w:r w:rsidRPr="006838F3">
        <w:rPr>
          <w:rFonts w:ascii="Arial" w:hAnsi="Arial" w:cs="Arial"/>
          <w:bCs/>
          <w:sz w:val="18"/>
          <w:szCs w:val="18"/>
        </w:rPr>
        <w:t xml:space="preserve">Projektna naloga: </w:t>
      </w:r>
      <w:r w:rsidRPr="006838F3">
        <w:rPr>
          <w:rFonts w:ascii="Arial" w:hAnsi="Arial" w:cs="Arial"/>
          <w:sz w:val="18"/>
          <w:szCs w:val="18"/>
        </w:rPr>
        <w:t>Izdelava programskega vmesnika za povezave z zunanjimi sistemi</w:t>
      </w:r>
      <w:r w:rsidR="00ED3238" w:rsidRPr="006838F3">
        <w:rPr>
          <w:rFonts w:ascii="Arial" w:hAnsi="Arial" w:cs="Arial"/>
          <w:sz w:val="18"/>
          <w:szCs w:val="18"/>
        </w:rPr>
        <w:t>.</w:t>
      </w:r>
    </w:p>
    <w:p w14:paraId="1130D4C5" w14:textId="77777777" w:rsidR="003E51EA" w:rsidRPr="006838F3" w:rsidRDefault="003E51EA" w:rsidP="003E51EA">
      <w:pPr>
        <w:spacing w:after="0" w:line="240" w:lineRule="auto"/>
        <w:rPr>
          <w:rFonts w:ascii="Arial" w:hAnsi="Arial" w:cs="Arial"/>
          <w:bCs/>
          <w:sz w:val="18"/>
          <w:szCs w:val="18"/>
        </w:rPr>
      </w:pPr>
    </w:p>
    <w:p w14:paraId="195F485C" w14:textId="77777777" w:rsidR="003E51EA" w:rsidRPr="006838F3" w:rsidRDefault="003E51EA" w:rsidP="003E51EA">
      <w:pPr>
        <w:spacing w:after="0" w:line="240" w:lineRule="auto"/>
        <w:jc w:val="center"/>
        <w:rPr>
          <w:rFonts w:ascii="Arial" w:hAnsi="Arial" w:cs="Arial"/>
          <w:sz w:val="18"/>
          <w:szCs w:val="18"/>
        </w:rPr>
      </w:pPr>
    </w:p>
    <w:p w14:paraId="7767AD23" w14:textId="77777777" w:rsidR="003E51EA" w:rsidRPr="006838F3" w:rsidRDefault="00C96171" w:rsidP="00C96171">
      <w:pPr>
        <w:spacing w:after="0" w:line="240" w:lineRule="auto"/>
        <w:rPr>
          <w:rFonts w:ascii="Arial" w:hAnsi="Arial" w:cs="Arial"/>
          <w:b/>
          <w:sz w:val="18"/>
          <w:szCs w:val="18"/>
        </w:rPr>
      </w:pPr>
      <w:r w:rsidRPr="006838F3">
        <w:rPr>
          <w:rFonts w:ascii="Arial" w:hAnsi="Arial" w:cs="Arial"/>
          <w:b/>
          <w:sz w:val="18"/>
          <w:szCs w:val="18"/>
        </w:rPr>
        <w:t xml:space="preserve">II. </w:t>
      </w:r>
      <w:r w:rsidR="003E51EA" w:rsidRPr="006838F3">
        <w:rPr>
          <w:rFonts w:ascii="Arial" w:hAnsi="Arial" w:cs="Arial"/>
          <w:b/>
          <w:sz w:val="18"/>
          <w:szCs w:val="18"/>
        </w:rPr>
        <w:t>PREDMET POGODBE</w:t>
      </w:r>
    </w:p>
    <w:p w14:paraId="5F6A0F00" w14:textId="77777777" w:rsidR="003E51EA" w:rsidRPr="006838F3" w:rsidRDefault="003E51EA" w:rsidP="003E51EA">
      <w:pPr>
        <w:spacing w:after="0" w:line="240" w:lineRule="auto"/>
        <w:jc w:val="center"/>
        <w:rPr>
          <w:rFonts w:ascii="Arial" w:hAnsi="Arial" w:cs="Arial"/>
          <w:sz w:val="18"/>
          <w:szCs w:val="18"/>
        </w:rPr>
      </w:pPr>
      <w:r w:rsidRPr="006838F3">
        <w:rPr>
          <w:rFonts w:ascii="Arial" w:hAnsi="Arial" w:cs="Arial"/>
          <w:b/>
          <w:bCs/>
          <w:sz w:val="18"/>
          <w:szCs w:val="18"/>
        </w:rPr>
        <w:t>2. člen</w:t>
      </w:r>
    </w:p>
    <w:p w14:paraId="02CE5370" w14:textId="77777777" w:rsidR="003E51EA" w:rsidRPr="006838F3" w:rsidRDefault="003E51EA" w:rsidP="003E51EA">
      <w:pPr>
        <w:spacing w:after="0" w:line="240" w:lineRule="auto"/>
        <w:rPr>
          <w:rFonts w:ascii="Arial" w:hAnsi="Arial" w:cs="Arial"/>
          <w:sz w:val="18"/>
          <w:szCs w:val="18"/>
        </w:rPr>
      </w:pPr>
    </w:p>
    <w:p w14:paraId="48270310" w14:textId="69F462CF" w:rsidR="003E51EA" w:rsidRPr="006838F3" w:rsidRDefault="003E51EA" w:rsidP="00205D8A">
      <w:pPr>
        <w:jc w:val="both"/>
      </w:pPr>
      <w:r w:rsidRPr="006838F3">
        <w:rPr>
          <w:rFonts w:ascii="Arial" w:hAnsi="Arial" w:cs="Arial"/>
          <w:sz w:val="18"/>
          <w:szCs w:val="18"/>
        </w:rPr>
        <w:t xml:space="preserve">Predmet te pogodbe je </w:t>
      </w:r>
      <w:r w:rsidR="00205D8A" w:rsidRPr="006838F3">
        <w:rPr>
          <w:rFonts w:ascii="Arial" w:hAnsi="Arial" w:cs="Arial"/>
          <w:sz w:val="18"/>
          <w:szCs w:val="18"/>
        </w:rPr>
        <w:t xml:space="preserve">vzpostavitev programskega vmesnika za povezave z zunanjimi sistemi, ki vključuje načrtovanje, razvoj in uvedbo programskega vmesnika ter izvedbo storitev za izvajanje podpore in dopolnitve, vse </w:t>
      </w:r>
      <w:r w:rsidRPr="006838F3">
        <w:rPr>
          <w:rFonts w:ascii="Arial" w:hAnsi="Arial" w:cs="Arial"/>
          <w:bCs/>
          <w:sz w:val="18"/>
          <w:szCs w:val="18"/>
        </w:rPr>
        <w:t xml:space="preserve">skladno z zahtevami iz sestavnih delov te pogodbe, vključno z aktivnostmi </w:t>
      </w:r>
      <w:r w:rsidR="003169A0" w:rsidRPr="006838F3">
        <w:rPr>
          <w:rFonts w:ascii="Arial" w:hAnsi="Arial" w:cs="Arial"/>
          <w:bCs/>
          <w:sz w:val="18"/>
          <w:szCs w:val="18"/>
        </w:rPr>
        <w:t>odprave morebitno ugotovljenih napak</w:t>
      </w:r>
      <w:r w:rsidRPr="006838F3">
        <w:rPr>
          <w:rFonts w:ascii="Arial" w:hAnsi="Arial" w:cs="Arial"/>
          <w:bCs/>
          <w:sz w:val="18"/>
          <w:szCs w:val="18"/>
        </w:rPr>
        <w:t>.</w:t>
      </w:r>
    </w:p>
    <w:p w14:paraId="1BAD5CA6" w14:textId="77777777" w:rsidR="003E51EA" w:rsidRPr="006838F3" w:rsidRDefault="003E51EA" w:rsidP="003E51EA">
      <w:pPr>
        <w:spacing w:after="0" w:line="240" w:lineRule="auto"/>
        <w:jc w:val="both"/>
        <w:rPr>
          <w:rFonts w:ascii="Arial" w:hAnsi="Arial" w:cs="Arial"/>
          <w:sz w:val="18"/>
          <w:szCs w:val="18"/>
        </w:rPr>
      </w:pPr>
    </w:p>
    <w:p w14:paraId="64C80BFE" w14:textId="77777777" w:rsidR="003E51EA" w:rsidRPr="006838F3" w:rsidRDefault="003E51EA" w:rsidP="0057156A">
      <w:pPr>
        <w:pStyle w:val="Odstavekseznama"/>
        <w:numPr>
          <w:ilvl w:val="0"/>
          <w:numId w:val="3"/>
        </w:numPr>
        <w:spacing w:after="0" w:line="240" w:lineRule="auto"/>
        <w:ind w:right="279"/>
        <w:jc w:val="center"/>
        <w:rPr>
          <w:rFonts w:ascii="Arial" w:hAnsi="Arial" w:cs="Arial"/>
          <w:b/>
          <w:sz w:val="18"/>
          <w:szCs w:val="18"/>
          <w:u w:val="single"/>
        </w:rPr>
      </w:pPr>
      <w:r w:rsidRPr="006838F3">
        <w:rPr>
          <w:rFonts w:ascii="Arial" w:hAnsi="Arial" w:cs="Arial"/>
          <w:b/>
          <w:sz w:val="18"/>
          <w:szCs w:val="18"/>
        </w:rPr>
        <w:t>člen</w:t>
      </w:r>
    </w:p>
    <w:p w14:paraId="6980F83F" w14:textId="77777777" w:rsidR="003E51EA" w:rsidRPr="006838F3" w:rsidRDefault="003E51EA" w:rsidP="003E51EA">
      <w:pPr>
        <w:pStyle w:val="Odstavekseznama"/>
        <w:spacing w:after="0" w:line="240" w:lineRule="auto"/>
        <w:ind w:right="279"/>
        <w:rPr>
          <w:rFonts w:ascii="Arial" w:hAnsi="Arial" w:cs="Arial"/>
          <w:b/>
          <w:sz w:val="18"/>
          <w:szCs w:val="18"/>
        </w:rPr>
      </w:pPr>
    </w:p>
    <w:p w14:paraId="13C07516" w14:textId="58259043"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Izvajalec bo storitev iz prejšnjega odstavka izvajal skladno s to pogodbo in njegovo ponudbo</w:t>
      </w:r>
      <w:r w:rsidR="00570ED4" w:rsidRPr="006838F3">
        <w:rPr>
          <w:rFonts w:ascii="Arial" w:hAnsi="Arial" w:cs="Arial"/>
          <w:sz w:val="18"/>
          <w:szCs w:val="18"/>
        </w:rPr>
        <w:t>, št. ______,</w:t>
      </w:r>
      <w:r w:rsidRPr="006838F3">
        <w:rPr>
          <w:rFonts w:ascii="Arial" w:hAnsi="Arial" w:cs="Arial"/>
          <w:sz w:val="18"/>
          <w:szCs w:val="18"/>
        </w:rPr>
        <w:t xml:space="preserve"> z dne _________. </w:t>
      </w:r>
    </w:p>
    <w:p w14:paraId="59588B8E" w14:textId="77777777" w:rsidR="003E51EA" w:rsidRPr="006838F3" w:rsidRDefault="003E51EA" w:rsidP="003E51EA">
      <w:pPr>
        <w:spacing w:after="0" w:line="240" w:lineRule="auto"/>
        <w:ind w:right="279"/>
        <w:rPr>
          <w:rFonts w:ascii="Arial" w:hAnsi="Arial" w:cs="Arial"/>
          <w:sz w:val="18"/>
          <w:szCs w:val="18"/>
        </w:rPr>
      </w:pPr>
    </w:p>
    <w:p w14:paraId="34EEBA20" w14:textId="77777777" w:rsidR="003E51EA" w:rsidRPr="006838F3" w:rsidRDefault="003E51EA" w:rsidP="003E51EA">
      <w:pPr>
        <w:spacing w:after="0" w:line="240" w:lineRule="auto"/>
        <w:ind w:right="279"/>
        <w:rPr>
          <w:rFonts w:ascii="Arial" w:hAnsi="Arial" w:cs="Arial"/>
          <w:sz w:val="18"/>
          <w:szCs w:val="18"/>
        </w:rPr>
      </w:pPr>
    </w:p>
    <w:p w14:paraId="45673AE9" w14:textId="77777777" w:rsidR="003E51EA" w:rsidRPr="006838F3" w:rsidRDefault="003E51EA" w:rsidP="0057156A">
      <w:pPr>
        <w:pStyle w:val="Odstavekseznama"/>
        <w:numPr>
          <w:ilvl w:val="0"/>
          <w:numId w:val="4"/>
        </w:numPr>
        <w:spacing w:after="0" w:line="240" w:lineRule="auto"/>
        <w:ind w:right="279"/>
        <w:jc w:val="center"/>
        <w:rPr>
          <w:rFonts w:ascii="Arial" w:hAnsi="Arial" w:cs="Arial"/>
          <w:b/>
          <w:sz w:val="18"/>
          <w:szCs w:val="18"/>
        </w:rPr>
      </w:pPr>
      <w:r w:rsidRPr="006838F3">
        <w:rPr>
          <w:rFonts w:ascii="Arial" w:hAnsi="Arial" w:cs="Arial"/>
          <w:b/>
          <w:sz w:val="18"/>
          <w:szCs w:val="18"/>
        </w:rPr>
        <w:t>člen</w:t>
      </w:r>
    </w:p>
    <w:p w14:paraId="244BDBF5" w14:textId="77777777" w:rsidR="003E51EA" w:rsidRPr="006838F3" w:rsidRDefault="003E51EA" w:rsidP="003E51EA">
      <w:pPr>
        <w:pStyle w:val="Odstavekseznama"/>
        <w:spacing w:after="0" w:line="240" w:lineRule="auto"/>
        <w:ind w:right="279"/>
        <w:rPr>
          <w:rFonts w:ascii="Arial" w:hAnsi="Arial" w:cs="Arial"/>
          <w:b/>
          <w:sz w:val="18"/>
          <w:szCs w:val="18"/>
        </w:rPr>
      </w:pPr>
    </w:p>
    <w:p w14:paraId="0D41FB48" w14:textId="54718797" w:rsidR="00C96171" w:rsidRPr="006838F3" w:rsidRDefault="00C96171" w:rsidP="003E51EA">
      <w:pPr>
        <w:pStyle w:val="Noga"/>
        <w:overflowPunct w:val="0"/>
        <w:autoSpaceDE w:val="0"/>
        <w:autoSpaceDN w:val="0"/>
        <w:adjustRightInd w:val="0"/>
        <w:jc w:val="both"/>
        <w:textAlignment w:val="baseline"/>
        <w:rPr>
          <w:rFonts w:ascii="Arial" w:hAnsi="Arial" w:cs="Arial"/>
          <w:sz w:val="18"/>
          <w:szCs w:val="18"/>
        </w:rPr>
      </w:pPr>
      <w:r w:rsidRPr="006838F3">
        <w:rPr>
          <w:rFonts w:ascii="Arial" w:hAnsi="Arial" w:cs="Arial"/>
          <w:sz w:val="18"/>
          <w:szCs w:val="18"/>
        </w:rPr>
        <w:t>Izvajalec izjavlja in s podpisom te pogodbe potrjuje, da je v celoti seznanjen z obsegom in zahtevnostjo pogodbenih del, projektno</w:t>
      </w:r>
      <w:r w:rsidR="00570ED4" w:rsidRPr="006838F3">
        <w:rPr>
          <w:rFonts w:ascii="Arial" w:hAnsi="Arial" w:cs="Arial"/>
          <w:sz w:val="18"/>
          <w:szCs w:val="18"/>
        </w:rPr>
        <w:t xml:space="preserve"> nalogo</w:t>
      </w:r>
      <w:r w:rsidRPr="006838F3">
        <w:rPr>
          <w:rFonts w:ascii="Arial" w:hAnsi="Arial" w:cs="Arial"/>
          <w:sz w:val="18"/>
          <w:szCs w:val="18"/>
        </w:rPr>
        <w:t xml:space="preserve">, razpisno in drugo </w:t>
      </w:r>
      <w:r w:rsidR="00570ED4" w:rsidRPr="006838F3">
        <w:rPr>
          <w:rFonts w:ascii="Arial" w:hAnsi="Arial" w:cs="Arial"/>
          <w:sz w:val="18"/>
          <w:szCs w:val="18"/>
        </w:rPr>
        <w:t xml:space="preserve">pripadajočo </w:t>
      </w:r>
      <w:r w:rsidRPr="006838F3">
        <w:rPr>
          <w:rFonts w:ascii="Arial" w:hAnsi="Arial" w:cs="Arial"/>
          <w:sz w:val="18"/>
          <w:szCs w:val="18"/>
        </w:rPr>
        <w:t>dokumentacijo</w:t>
      </w:r>
      <w:r w:rsidR="00570ED4" w:rsidRPr="006838F3">
        <w:rPr>
          <w:rFonts w:ascii="Arial" w:hAnsi="Arial" w:cs="Arial"/>
          <w:sz w:val="18"/>
          <w:szCs w:val="18"/>
        </w:rPr>
        <w:t>,</w:t>
      </w:r>
      <w:r w:rsidRPr="006838F3">
        <w:rPr>
          <w:rFonts w:ascii="Arial" w:hAnsi="Arial" w:cs="Arial"/>
          <w:sz w:val="18"/>
          <w:szCs w:val="18"/>
        </w:rPr>
        <w:t xml:space="preserve"> ter da mu je v celoti poznan predmet pogodbe in vsa spremljajoča tveganja v zvezi z izvedbo storitve kakor tudi, da je seznanjen z zahtevami povpraševanja oziroma s prejeto dokumentacijo, ter da so mu razumljivi in jasni pogoji in okoliščine za pravilno izvedbo storitve.</w:t>
      </w:r>
    </w:p>
    <w:p w14:paraId="3751B241" w14:textId="77777777" w:rsidR="00C96171" w:rsidRPr="006838F3" w:rsidRDefault="00C96171" w:rsidP="003E51EA">
      <w:pPr>
        <w:pStyle w:val="Noga"/>
        <w:overflowPunct w:val="0"/>
        <w:autoSpaceDE w:val="0"/>
        <w:autoSpaceDN w:val="0"/>
        <w:adjustRightInd w:val="0"/>
        <w:jc w:val="both"/>
        <w:textAlignment w:val="baseline"/>
        <w:rPr>
          <w:rFonts w:ascii="Arial" w:hAnsi="Arial" w:cs="Arial"/>
          <w:sz w:val="18"/>
          <w:szCs w:val="18"/>
        </w:rPr>
      </w:pPr>
    </w:p>
    <w:p w14:paraId="54302AD3" w14:textId="12288D03" w:rsidR="003E51EA" w:rsidRPr="006838F3" w:rsidRDefault="003E51EA" w:rsidP="003E51EA">
      <w:pPr>
        <w:pStyle w:val="Noga"/>
        <w:overflowPunct w:val="0"/>
        <w:autoSpaceDE w:val="0"/>
        <w:autoSpaceDN w:val="0"/>
        <w:adjustRightInd w:val="0"/>
        <w:jc w:val="both"/>
        <w:textAlignment w:val="baseline"/>
        <w:rPr>
          <w:rFonts w:ascii="Arial" w:hAnsi="Arial" w:cs="Arial"/>
          <w:sz w:val="18"/>
          <w:szCs w:val="18"/>
        </w:rPr>
      </w:pPr>
      <w:r w:rsidRPr="006838F3">
        <w:rPr>
          <w:rFonts w:ascii="Arial" w:hAnsi="Arial" w:cs="Arial"/>
          <w:sz w:val="18"/>
          <w:szCs w:val="18"/>
        </w:rPr>
        <w:t>Izvajalec jamči, da bodo storitve izvedene kakovostno, v skladu z veljavnimi predpisi, razpisno dokumentacijo in standardi na področju storitve, ki je predmet te pogodbe</w:t>
      </w:r>
      <w:r w:rsidR="00570ED4" w:rsidRPr="006838F3">
        <w:rPr>
          <w:rFonts w:ascii="Arial" w:hAnsi="Arial" w:cs="Arial"/>
          <w:sz w:val="18"/>
          <w:szCs w:val="18"/>
        </w:rPr>
        <w:t>,</w:t>
      </w:r>
      <w:r w:rsidRPr="006838F3">
        <w:rPr>
          <w:rFonts w:ascii="Arial" w:hAnsi="Arial" w:cs="Arial"/>
          <w:sz w:val="18"/>
          <w:szCs w:val="18"/>
        </w:rPr>
        <w:t xml:space="preserve"> ter v skladu s to pogodbo.</w:t>
      </w:r>
    </w:p>
    <w:p w14:paraId="56E7B7DE" w14:textId="77777777" w:rsidR="003E51EA" w:rsidRPr="006838F3" w:rsidRDefault="003E51EA" w:rsidP="003E51EA">
      <w:pPr>
        <w:pStyle w:val="Noga"/>
        <w:overflowPunct w:val="0"/>
        <w:autoSpaceDE w:val="0"/>
        <w:autoSpaceDN w:val="0"/>
        <w:adjustRightInd w:val="0"/>
        <w:jc w:val="both"/>
        <w:textAlignment w:val="baseline"/>
        <w:rPr>
          <w:rFonts w:ascii="Arial" w:hAnsi="Arial" w:cs="Arial"/>
          <w:sz w:val="18"/>
          <w:szCs w:val="18"/>
        </w:rPr>
      </w:pPr>
    </w:p>
    <w:p w14:paraId="1285A9FA" w14:textId="77777777" w:rsidR="00C96171" w:rsidRPr="006838F3" w:rsidRDefault="00C96171" w:rsidP="00C96171">
      <w:pPr>
        <w:spacing w:after="0" w:line="240" w:lineRule="auto"/>
        <w:rPr>
          <w:rFonts w:ascii="Arial" w:hAnsi="Arial" w:cs="Arial"/>
          <w:b/>
          <w:sz w:val="18"/>
          <w:szCs w:val="18"/>
        </w:rPr>
      </w:pPr>
    </w:p>
    <w:p w14:paraId="2CD685A2" w14:textId="77777777" w:rsidR="003E51EA" w:rsidRPr="006838F3" w:rsidRDefault="00C96171" w:rsidP="00C96171">
      <w:pPr>
        <w:spacing w:after="0" w:line="240" w:lineRule="auto"/>
        <w:rPr>
          <w:rFonts w:ascii="Arial" w:hAnsi="Arial" w:cs="Arial"/>
          <w:b/>
          <w:sz w:val="18"/>
          <w:szCs w:val="18"/>
        </w:rPr>
      </w:pPr>
      <w:r w:rsidRPr="006838F3">
        <w:rPr>
          <w:rFonts w:ascii="Arial" w:hAnsi="Arial" w:cs="Arial"/>
          <w:b/>
          <w:sz w:val="18"/>
          <w:szCs w:val="18"/>
        </w:rPr>
        <w:t xml:space="preserve">III. </w:t>
      </w:r>
      <w:r w:rsidR="003E51EA" w:rsidRPr="006838F3">
        <w:rPr>
          <w:rFonts w:ascii="Arial" w:hAnsi="Arial" w:cs="Arial"/>
          <w:b/>
          <w:sz w:val="18"/>
          <w:szCs w:val="18"/>
        </w:rPr>
        <w:t xml:space="preserve">POGODBENA CENA </w:t>
      </w:r>
    </w:p>
    <w:p w14:paraId="3CD158F7" w14:textId="77777777" w:rsidR="003E51EA" w:rsidRPr="006838F3" w:rsidRDefault="003E51EA" w:rsidP="0057156A">
      <w:pPr>
        <w:pStyle w:val="Odstavekseznama"/>
        <w:numPr>
          <w:ilvl w:val="0"/>
          <w:numId w:val="4"/>
        </w:numPr>
        <w:tabs>
          <w:tab w:val="left" w:pos="8505"/>
        </w:tabs>
        <w:spacing w:after="0" w:line="240" w:lineRule="auto"/>
        <w:ind w:right="279"/>
        <w:jc w:val="center"/>
        <w:rPr>
          <w:rFonts w:ascii="Arial" w:hAnsi="Arial" w:cs="Arial"/>
          <w:b/>
          <w:sz w:val="18"/>
          <w:szCs w:val="18"/>
        </w:rPr>
      </w:pPr>
      <w:r w:rsidRPr="006838F3">
        <w:rPr>
          <w:rFonts w:ascii="Arial" w:hAnsi="Arial" w:cs="Arial"/>
          <w:b/>
          <w:sz w:val="18"/>
          <w:szCs w:val="18"/>
        </w:rPr>
        <w:t>člen</w:t>
      </w:r>
    </w:p>
    <w:p w14:paraId="464ECFA6" w14:textId="77777777" w:rsidR="003E51EA" w:rsidRPr="006838F3" w:rsidRDefault="003E51EA" w:rsidP="003E51EA">
      <w:pPr>
        <w:tabs>
          <w:tab w:val="left" w:pos="8505"/>
        </w:tabs>
        <w:spacing w:after="0" w:line="240" w:lineRule="auto"/>
        <w:ind w:right="279"/>
        <w:jc w:val="center"/>
        <w:rPr>
          <w:rFonts w:ascii="Arial" w:hAnsi="Arial" w:cs="Arial"/>
          <w:sz w:val="18"/>
          <w:szCs w:val="18"/>
        </w:rPr>
      </w:pPr>
    </w:p>
    <w:p w14:paraId="5880FDED" w14:textId="77777777" w:rsidR="003E51EA" w:rsidRPr="006838F3" w:rsidRDefault="003E51EA" w:rsidP="003E51EA">
      <w:pPr>
        <w:tabs>
          <w:tab w:val="left" w:pos="8505"/>
        </w:tabs>
        <w:spacing w:after="0" w:line="240" w:lineRule="auto"/>
        <w:ind w:right="279"/>
        <w:jc w:val="both"/>
        <w:rPr>
          <w:rFonts w:ascii="Arial" w:hAnsi="Arial" w:cs="Arial"/>
          <w:sz w:val="18"/>
          <w:szCs w:val="18"/>
        </w:rPr>
      </w:pPr>
    </w:p>
    <w:p w14:paraId="679A5924" w14:textId="0DB5BBA5"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Pogodbena cena za </w:t>
      </w:r>
      <w:r w:rsidR="00570ED4" w:rsidRPr="006838F3">
        <w:rPr>
          <w:rFonts w:ascii="Arial" w:hAnsi="Arial" w:cs="Arial"/>
          <w:sz w:val="18"/>
          <w:szCs w:val="18"/>
        </w:rPr>
        <w:t xml:space="preserve">storitve </w:t>
      </w:r>
      <w:r w:rsidRPr="006838F3">
        <w:rPr>
          <w:rFonts w:ascii="Arial" w:hAnsi="Arial" w:cs="Arial"/>
          <w:sz w:val="18"/>
          <w:szCs w:val="18"/>
        </w:rPr>
        <w:t>po tej pogodbi je določena na podlagi ponudbe</w:t>
      </w:r>
      <w:r w:rsidR="00570ED4" w:rsidRPr="006838F3">
        <w:rPr>
          <w:rFonts w:ascii="Arial" w:hAnsi="Arial" w:cs="Arial"/>
          <w:sz w:val="18"/>
          <w:szCs w:val="18"/>
        </w:rPr>
        <w:t xml:space="preserve"> izvajalca.</w:t>
      </w:r>
    </w:p>
    <w:p w14:paraId="275AB76F" w14:textId="77777777" w:rsidR="00C96171" w:rsidRPr="006838F3" w:rsidRDefault="00C96171" w:rsidP="003E51EA">
      <w:pPr>
        <w:spacing w:after="0"/>
        <w:jc w:val="both"/>
        <w:rPr>
          <w:rFonts w:ascii="Arial" w:hAnsi="Arial" w:cs="Arial"/>
          <w:sz w:val="18"/>
          <w:szCs w:val="18"/>
        </w:rPr>
      </w:pPr>
    </w:p>
    <w:p w14:paraId="651C1F15" w14:textId="544C44F4" w:rsidR="00570ED4" w:rsidRPr="006838F3" w:rsidRDefault="00570ED4" w:rsidP="00570ED4">
      <w:pPr>
        <w:widowControl w:val="0"/>
        <w:spacing w:before="120" w:after="120"/>
        <w:jc w:val="both"/>
        <w:rPr>
          <w:rFonts w:ascii="Arial" w:hAnsi="Arial" w:cs="Arial"/>
          <w:sz w:val="18"/>
          <w:szCs w:val="18"/>
        </w:rPr>
      </w:pPr>
      <w:r w:rsidRPr="006838F3">
        <w:rPr>
          <w:rFonts w:ascii="Arial" w:hAnsi="Arial" w:cs="Arial"/>
          <w:sz w:val="18"/>
          <w:szCs w:val="18"/>
        </w:rPr>
        <w:t>Skupna vrednost pogodbenih del je fiksna in nespremenljiva za čas trajanja pogodbe ter znaša, brez DDV:</w:t>
      </w:r>
    </w:p>
    <w:p w14:paraId="02E15834" w14:textId="77777777" w:rsidR="00570ED4" w:rsidRPr="006838F3" w:rsidRDefault="00570ED4" w:rsidP="00570ED4">
      <w:pPr>
        <w:spacing w:line="260" w:lineRule="exact"/>
        <w:jc w:val="center"/>
        <w:rPr>
          <w:rFonts w:ascii="Arial" w:hAnsi="Arial" w:cs="Arial"/>
          <w:sz w:val="18"/>
          <w:szCs w:val="18"/>
        </w:rPr>
      </w:pPr>
      <w:r w:rsidRPr="006838F3">
        <w:rPr>
          <w:rFonts w:ascii="Arial" w:hAnsi="Arial" w:cs="Arial"/>
          <w:sz w:val="18"/>
          <w:szCs w:val="18"/>
        </w:rPr>
        <w:t xml:space="preserve">EUR </w:t>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p>
    <w:p w14:paraId="05DC39C1" w14:textId="77777777" w:rsidR="00570ED4" w:rsidRPr="006838F3" w:rsidRDefault="00570ED4" w:rsidP="00570ED4">
      <w:pPr>
        <w:spacing w:after="240" w:line="260" w:lineRule="exact"/>
        <w:jc w:val="both"/>
        <w:rPr>
          <w:rFonts w:ascii="Arial" w:hAnsi="Arial" w:cs="Arial"/>
          <w:sz w:val="18"/>
          <w:szCs w:val="18"/>
        </w:rPr>
      </w:pPr>
      <w:r w:rsidRPr="006838F3">
        <w:rPr>
          <w:rFonts w:ascii="Arial" w:hAnsi="Arial" w:cs="Arial"/>
          <w:sz w:val="18"/>
          <w:szCs w:val="18"/>
        </w:rPr>
        <w:t>z DDV v višini 22 % pa:</w:t>
      </w:r>
    </w:p>
    <w:p w14:paraId="6CA04BF8" w14:textId="77777777" w:rsidR="00570ED4" w:rsidRPr="006838F3" w:rsidRDefault="00570ED4" w:rsidP="00570ED4">
      <w:pPr>
        <w:spacing w:line="260" w:lineRule="exact"/>
        <w:jc w:val="center"/>
        <w:rPr>
          <w:rFonts w:ascii="Arial" w:hAnsi="Arial" w:cs="Arial"/>
          <w:sz w:val="18"/>
          <w:szCs w:val="18"/>
        </w:rPr>
      </w:pPr>
      <w:r w:rsidRPr="006838F3">
        <w:rPr>
          <w:rFonts w:ascii="Arial" w:hAnsi="Arial" w:cs="Arial"/>
          <w:sz w:val="18"/>
          <w:szCs w:val="18"/>
        </w:rPr>
        <w:t xml:space="preserve">EUR </w:t>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p>
    <w:p w14:paraId="5C8F6566" w14:textId="77777777" w:rsidR="00570ED4" w:rsidRPr="006838F3" w:rsidRDefault="00570ED4" w:rsidP="00570ED4">
      <w:pPr>
        <w:spacing w:after="120" w:line="260" w:lineRule="exact"/>
        <w:jc w:val="center"/>
        <w:rPr>
          <w:rFonts w:ascii="Arial" w:hAnsi="Arial" w:cs="Arial"/>
          <w:sz w:val="18"/>
          <w:szCs w:val="18"/>
        </w:rPr>
      </w:pPr>
      <w:r w:rsidRPr="006838F3">
        <w:rPr>
          <w:rFonts w:ascii="Arial" w:hAnsi="Arial" w:cs="Arial"/>
          <w:sz w:val="18"/>
          <w:szCs w:val="18"/>
        </w:rPr>
        <w:t xml:space="preserve">(z besedo: </w:t>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u w:val="single"/>
        </w:rPr>
        <w:tab/>
      </w:r>
      <w:r w:rsidRPr="006838F3">
        <w:rPr>
          <w:rFonts w:ascii="Arial" w:hAnsi="Arial" w:cs="Arial"/>
          <w:sz w:val="18"/>
          <w:szCs w:val="18"/>
        </w:rPr>
        <w:t xml:space="preserve"> EUR </w:t>
      </w:r>
      <w:r w:rsidRPr="006838F3">
        <w:rPr>
          <w:rFonts w:ascii="Arial" w:hAnsi="Arial" w:cs="Arial"/>
          <w:sz w:val="18"/>
          <w:szCs w:val="18"/>
          <w:u w:val="single"/>
        </w:rPr>
        <w:t xml:space="preserve">   </w:t>
      </w:r>
      <w:r w:rsidRPr="006838F3">
        <w:rPr>
          <w:rFonts w:ascii="Arial" w:hAnsi="Arial" w:cs="Arial"/>
          <w:sz w:val="18"/>
          <w:szCs w:val="18"/>
        </w:rPr>
        <w:t>/100)</w:t>
      </w:r>
    </w:p>
    <w:p w14:paraId="5E9A07AC" w14:textId="77777777" w:rsidR="003E51EA" w:rsidRPr="006838F3" w:rsidRDefault="003E51EA" w:rsidP="003E51EA">
      <w:pPr>
        <w:spacing w:after="0"/>
        <w:jc w:val="both"/>
        <w:rPr>
          <w:rFonts w:ascii="Arial" w:hAnsi="Arial" w:cs="Arial"/>
          <w:sz w:val="18"/>
          <w:szCs w:val="18"/>
        </w:rPr>
      </w:pPr>
    </w:p>
    <w:p w14:paraId="00981CC7" w14:textId="77777777" w:rsidR="00570ED4" w:rsidRPr="006838F3" w:rsidRDefault="00570ED4" w:rsidP="003E51EA">
      <w:pPr>
        <w:spacing w:after="0" w:line="240" w:lineRule="auto"/>
        <w:jc w:val="both"/>
        <w:rPr>
          <w:rFonts w:ascii="Arial" w:hAnsi="Arial" w:cs="Arial"/>
          <w:sz w:val="18"/>
          <w:szCs w:val="18"/>
        </w:rPr>
      </w:pPr>
      <w:r w:rsidRPr="006838F3">
        <w:rPr>
          <w:rFonts w:ascii="Arial" w:hAnsi="Arial" w:cs="Arial"/>
          <w:sz w:val="18"/>
          <w:szCs w:val="18"/>
        </w:rPr>
        <w:t>Pogodbena vrednost po posameznih postavkah znaša:</w:t>
      </w:r>
    </w:p>
    <w:p w14:paraId="735D4E40" w14:textId="77777777" w:rsidR="00570ED4" w:rsidRPr="006838F3" w:rsidRDefault="00570ED4" w:rsidP="003E51EA">
      <w:pPr>
        <w:spacing w:after="0" w:line="240" w:lineRule="auto"/>
        <w:jc w:val="both"/>
        <w:rPr>
          <w:rFonts w:ascii="Arial" w:hAnsi="Arial" w:cs="Arial"/>
          <w:sz w:val="18"/>
          <w:szCs w:val="18"/>
        </w:rPr>
      </w:pPr>
    </w:p>
    <w:tbl>
      <w:tblPr>
        <w:tblStyle w:val="Tabelamrea"/>
        <w:tblW w:w="9072" w:type="dxa"/>
        <w:tblInd w:w="-5" w:type="dxa"/>
        <w:tblLayout w:type="fixed"/>
        <w:tblLook w:val="04A0" w:firstRow="1" w:lastRow="0" w:firstColumn="1" w:lastColumn="0" w:noHBand="0" w:noVBand="1"/>
      </w:tblPr>
      <w:tblGrid>
        <w:gridCol w:w="5387"/>
        <w:gridCol w:w="1848"/>
        <w:gridCol w:w="1837"/>
      </w:tblGrid>
      <w:tr w:rsidR="00ED3238" w:rsidRPr="006838F3" w14:paraId="10D7AE04" w14:textId="77777777" w:rsidTr="00570ED4">
        <w:tc>
          <w:tcPr>
            <w:tcW w:w="5387" w:type="dxa"/>
            <w:tcBorders>
              <w:top w:val="nil"/>
              <w:left w:val="nil"/>
            </w:tcBorders>
            <w:shd w:val="clear" w:color="auto" w:fill="FFFFFF" w:themeFill="background1"/>
          </w:tcPr>
          <w:p w14:paraId="47C93475" w14:textId="77777777" w:rsidR="00570ED4" w:rsidRPr="006838F3" w:rsidRDefault="00570ED4" w:rsidP="005664E1">
            <w:pPr>
              <w:jc w:val="both"/>
              <w:rPr>
                <w:rFonts w:ascii="Arial"/>
                <w:b/>
                <w:bCs/>
              </w:rPr>
            </w:pPr>
          </w:p>
        </w:tc>
        <w:tc>
          <w:tcPr>
            <w:tcW w:w="1848" w:type="dxa"/>
            <w:shd w:val="clear" w:color="auto" w:fill="D9D9D9" w:themeFill="background1" w:themeFillShade="D9"/>
            <w:vAlign w:val="center"/>
          </w:tcPr>
          <w:p w14:paraId="0CEE5914" w14:textId="5C7901B2" w:rsidR="00570ED4" w:rsidRPr="006838F3" w:rsidRDefault="00570ED4" w:rsidP="00570ED4">
            <w:pPr>
              <w:jc w:val="center"/>
              <w:rPr>
                <w:rFonts w:ascii="Arial" w:hAnsi="Arial" w:cs="Arial"/>
                <w:b/>
                <w:bCs/>
                <w:sz w:val="18"/>
                <w:szCs w:val="18"/>
              </w:rPr>
            </w:pPr>
            <w:r w:rsidRPr="006838F3">
              <w:rPr>
                <w:rFonts w:ascii="Arial" w:hAnsi="Arial" w:cs="Arial"/>
                <w:b/>
                <w:bCs/>
                <w:sz w:val="18"/>
                <w:szCs w:val="18"/>
              </w:rPr>
              <w:t>Vrednost brez DDV</w:t>
            </w:r>
          </w:p>
        </w:tc>
        <w:tc>
          <w:tcPr>
            <w:tcW w:w="1837" w:type="dxa"/>
            <w:shd w:val="clear" w:color="auto" w:fill="D9D9D9" w:themeFill="background1" w:themeFillShade="D9"/>
            <w:vAlign w:val="center"/>
          </w:tcPr>
          <w:p w14:paraId="4B4428A2" w14:textId="106DFF44" w:rsidR="00570ED4" w:rsidRPr="006838F3" w:rsidRDefault="00570ED4" w:rsidP="00570ED4">
            <w:pPr>
              <w:jc w:val="center"/>
              <w:rPr>
                <w:rFonts w:ascii="Arial" w:hAnsi="Arial" w:cs="Arial"/>
                <w:b/>
                <w:bCs/>
                <w:sz w:val="18"/>
                <w:szCs w:val="18"/>
              </w:rPr>
            </w:pPr>
            <w:r w:rsidRPr="006838F3">
              <w:rPr>
                <w:rFonts w:ascii="Arial" w:hAnsi="Arial" w:cs="Arial"/>
                <w:b/>
                <w:bCs/>
                <w:sz w:val="18"/>
                <w:szCs w:val="18"/>
              </w:rPr>
              <w:t>Vrednost z DDV</w:t>
            </w:r>
          </w:p>
        </w:tc>
      </w:tr>
      <w:tr w:rsidR="00ED3238" w:rsidRPr="006838F3" w14:paraId="2D490B16" w14:textId="77777777" w:rsidTr="005664E1">
        <w:tc>
          <w:tcPr>
            <w:tcW w:w="9072" w:type="dxa"/>
            <w:gridSpan w:val="3"/>
            <w:shd w:val="clear" w:color="auto" w:fill="D9D9D9" w:themeFill="background1" w:themeFillShade="D9"/>
          </w:tcPr>
          <w:p w14:paraId="3D3B76CA" w14:textId="01A3C4DD" w:rsidR="00570ED4" w:rsidRPr="006838F3" w:rsidRDefault="00570ED4" w:rsidP="005664E1">
            <w:pPr>
              <w:jc w:val="both"/>
              <w:rPr>
                <w:rFonts w:ascii="Arial" w:hAnsi="Arial" w:cs="Arial"/>
                <w:b/>
                <w:bCs/>
                <w:sz w:val="18"/>
                <w:szCs w:val="18"/>
              </w:rPr>
            </w:pPr>
            <w:r w:rsidRPr="006838F3">
              <w:rPr>
                <w:rFonts w:ascii="Arial" w:hAnsi="Arial" w:cs="Arial"/>
                <w:b/>
                <w:bCs/>
                <w:sz w:val="18"/>
                <w:szCs w:val="18"/>
              </w:rPr>
              <w:t xml:space="preserve">Faza 1 - </w:t>
            </w:r>
            <w:r w:rsidR="000D7CA6" w:rsidRPr="006838F3">
              <w:rPr>
                <w:rFonts w:ascii="Arial" w:hAnsi="Arial" w:cs="Arial"/>
                <w:b/>
                <w:bCs/>
                <w:sz w:val="18"/>
                <w:szCs w:val="18"/>
              </w:rPr>
              <w:t>Razvoj</w:t>
            </w:r>
            <w:r w:rsidRPr="006838F3">
              <w:rPr>
                <w:rFonts w:ascii="Arial" w:hAnsi="Arial" w:cs="Arial"/>
                <w:b/>
                <w:bCs/>
                <w:sz w:val="18"/>
                <w:szCs w:val="18"/>
              </w:rPr>
              <w:t xml:space="preserve"> programskega vmesnika</w:t>
            </w:r>
          </w:p>
        </w:tc>
      </w:tr>
      <w:tr w:rsidR="00ED3238" w:rsidRPr="006838F3" w14:paraId="4B88AF77" w14:textId="77777777" w:rsidTr="00570ED4">
        <w:tc>
          <w:tcPr>
            <w:tcW w:w="5387" w:type="dxa"/>
          </w:tcPr>
          <w:p w14:paraId="663B0D74" w14:textId="77777777" w:rsidR="00570ED4" w:rsidRPr="006838F3" w:rsidRDefault="00570ED4" w:rsidP="005664E1">
            <w:pPr>
              <w:jc w:val="both"/>
              <w:rPr>
                <w:rFonts w:ascii="Arial" w:hAnsi="Arial" w:cs="Arial"/>
                <w:sz w:val="18"/>
                <w:szCs w:val="18"/>
              </w:rPr>
            </w:pPr>
            <w:r w:rsidRPr="006838F3">
              <w:rPr>
                <w:rFonts w:ascii="Arial" w:hAnsi="Arial" w:cs="Arial"/>
                <w:sz w:val="18"/>
                <w:szCs w:val="18"/>
              </w:rPr>
              <w:t>Načrtovanje</w:t>
            </w:r>
          </w:p>
        </w:tc>
        <w:tc>
          <w:tcPr>
            <w:tcW w:w="1848" w:type="dxa"/>
          </w:tcPr>
          <w:p w14:paraId="027FF968" w14:textId="7C4D56C3" w:rsidR="00570ED4" w:rsidRPr="006838F3" w:rsidRDefault="00570ED4" w:rsidP="005664E1">
            <w:pPr>
              <w:jc w:val="both"/>
              <w:rPr>
                <w:rFonts w:ascii="Arial" w:hAnsi="Arial" w:cs="Arial"/>
                <w:sz w:val="18"/>
                <w:szCs w:val="18"/>
              </w:rPr>
            </w:pPr>
          </w:p>
        </w:tc>
        <w:tc>
          <w:tcPr>
            <w:tcW w:w="1837" w:type="dxa"/>
          </w:tcPr>
          <w:p w14:paraId="5CA89C80" w14:textId="1436259B" w:rsidR="00570ED4" w:rsidRPr="006838F3" w:rsidRDefault="00570ED4" w:rsidP="005664E1">
            <w:pPr>
              <w:jc w:val="both"/>
              <w:rPr>
                <w:rFonts w:ascii="Arial" w:hAnsi="Arial" w:cs="Arial"/>
                <w:sz w:val="18"/>
                <w:szCs w:val="18"/>
              </w:rPr>
            </w:pPr>
          </w:p>
        </w:tc>
      </w:tr>
      <w:tr w:rsidR="00ED3238" w:rsidRPr="006838F3" w14:paraId="11C14412" w14:textId="77777777" w:rsidTr="00570ED4">
        <w:tc>
          <w:tcPr>
            <w:tcW w:w="5387" w:type="dxa"/>
          </w:tcPr>
          <w:p w14:paraId="55C039AD" w14:textId="77777777" w:rsidR="00570ED4" w:rsidRPr="006838F3" w:rsidRDefault="00570ED4" w:rsidP="005664E1">
            <w:pPr>
              <w:jc w:val="both"/>
              <w:rPr>
                <w:rFonts w:ascii="Arial" w:hAnsi="Arial" w:cs="Arial"/>
                <w:sz w:val="18"/>
                <w:szCs w:val="18"/>
              </w:rPr>
            </w:pPr>
            <w:r w:rsidRPr="006838F3">
              <w:rPr>
                <w:rFonts w:ascii="Arial" w:hAnsi="Arial" w:cs="Arial"/>
                <w:sz w:val="18"/>
                <w:szCs w:val="18"/>
              </w:rPr>
              <w:t>Razvoj</w:t>
            </w:r>
          </w:p>
        </w:tc>
        <w:tc>
          <w:tcPr>
            <w:tcW w:w="1848" w:type="dxa"/>
          </w:tcPr>
          <w:p w14:paraId="4A718CB2" w14:textId="3E068488" w:rsidR="00570ED4" w:rsidRPr="006838F3" w:rsidRDefault="00570ED4" w:rsidP="005664E1">
            <w:pPr>
              <w:jc w:val="both"/>
              <w:rPr>
                <w:rFonts w:ascii="Arial" w:hAnsi="Arial" w:cs="Arial"/>
                <w:sz w:val="18"/>
                <w:szCs w:val="18"/>
              </w:rPr>
            </w:pPr>
          </w:p>
        </w:tc>
        <w:tc>
          <w:tcPr>
            <w:tcW w:w="1837" w:type="dxa"/>
          </w:tcPr>
          <w:p w14:paraId="11FF7F3F" w14:textId="30A3BA7D" w:rsidR="00570ED4" w:rsidRPr="006838F3" w:rsidRDefault="00570ED4" w:rsidP="005664E1">
            <w:pPr>
              <w:jc w:val="both"/>
              <w:rPr>
                <w:rFonts w:ascii="Arial" w:hAnsi="Arial" w:cs="Arial"/>
                <w:sz w:val="18"/>
                <w:szCs w:val="18"/>
              </w:rPr>
            </w:pPr>
          </w:p>
        </w:tc>
      </w:tr>
      <w:tr w:rsidR="00ED3238" w:rsidRPr="006838F3" w14:paraId="1AEA2A4F" w14:textId="77777777" w:rsidTr="00570ED4">
        <w:tc>
          <w:tcPr>
            <w:tcW w:w="5387" w:type="dxa"/>
          </w:tcPr>
          <w:p w14:paraId="3E5D1DA6" w14:textId="02C415F3" w:rsidR="00570ED4" w:rsidRPr="006838F3" w:rsidRDefault="00570ED4" w:rsidP="005664E1">
            <w:pPr>
              <w:jc w:val="both"/>
              <w:rPr>
                <w:rFonts w:ascii="Arial" w:hAnsi="Arial" w:cs="Arial"/>
                <w:sz w:val="18"/>
                <w:szCs w:val="18"/>
              </w:rPr>
            </w:pPr>
          </w:p>
        </w:tc>
        <w:tc>
          <w:tcPr>
            <w:tcW w:w="1848" w:type="dxa"/>
          </w:tcPr>
          <w:p w14:paraId="154746DB" w14:textId="1B171B77" w:rsidR="00570ED4" w:rsidRPr="006838F3" w:rsidRDefault="00570ED4" w:rsidP="005664E1">
            <w:pPr>
              <w:jc w:val="both"/>
              <w:rPr>
                <w:rFonts w:ascii="Arial" w:hAnsi="Arial" w:cs="Arial"/>
                <w:sz w:val="18"/>
                <w:szCs w:val="18"/>
              </w:rPr>
            </w:pPr>
          </w:p>
        </w:tc>
        <w:tc>
          <w:tcPr>
            <w:tcW w:w="1837" w:type="dxa"/>
          </w:tcPr>
          <w:p w14:paraId="4B947F73" w14:textId="207B2E16" w:rsidR="00570ED4" w:rsidRPr="006838F3" w:rsidRDefault="00570ED4" w:rsidP="005664E1">
            <w:pPr>
              <w:jc w:val="both"/>
              <w:rPr>
                <w:rFonts w:ascii="Arial" w:hAnsi="Arial" w:cs="Arial"/>
                <w:sz w:val="18"/>
                <w:szCs w:val="18"/>
              </w:rPr>
            </w:pPr>
          </w:p>
        </w:tc>
      </w:tr>
      <w:tr w:rsidR="00ED3238" w:rsidRPr="006838F3" w14:paraId="70E0A5CF" w14:textId="77777777" w:rsidTr="005664E1">
        <w:tc>
          <w:tcPr>
            <w:tcW w:w="9072" w:type="dxa"/>
            <w:gridSpan w:val="3"/>
            <w:shd w:val="clear" w:color="auto" w:fill="D9D9D9" w:themeFill="background1" w:themeFillShade="D9"/>
          </w:tcPr>
          <w:p w14:paraId="2465CFC6" w14:textId="36578164" w:rsidR="00570ED4" w:rsidRPr="006838F3" w:rsidRDefault="00570ED4" w:rsidP="005664E1">
            <w:pPr>
              <w:jc w:val="both"/>
              <w:rPr>
                <w:rFonts w:ascii="Arial" w:hAnsi="Arial" w:cs="Arial"/>
                <w:b/>
                <w:bCs/>
                <w:sz w:val="18"/>
                <w:szCs w:val="18"/>
              </w:rPr>
            </w:pPr>
            <w:r w:rsidRPr="006838F3">
              <w:rPr>
                <w:rFonts w:ascii="Arial" w:hAnsi="Arial" w:cs="Arial"/>
                <w:b/>
                <w:bCs/>
                <w:sz w:val="18"/>
                <w:szCs w:val="18"/>
              </w:rPr>
              <w:t xml:space="preserve">Faza 2 </w:t>
            </w:r>
            <w:r w:rsidR="000D7CA6" w:rsidRPr="006838F3">
              <w:rPr>
                <w:rFonts w:ascii="Arial" w:hAnsi="Arial" w:cs="Arial"/>
                <w:b/>
                <w:bCs/>
                <w:sz w:val="18"/>
                <w:szCs w:val="18"/>
              </w:rPr>
              <w:t>–</w:t>
            </w:r>
            <w:r w:rsidRPr="006838F3">
              <w:rPr>
                <w:rFonts w:ascii="Arial" w:hAnsi="Arial" w:cs="Arial"/>
                <w:b/>
                <w:bCs/>
                <w:sz w:val="18"/>
                <w:szCs w:val="18"/>
              </w:rPr>
              <w:t xml:space="preserve"> </w:t>
            </w:r>
            <w:r w:rsidR="000D7CA6" w:rsidRPr="006838F3">
              <w:rPr>
                <w:rFonts w:ascii="Arial" w:hAnsi="Arial" w:cs="Arial"/>
                <w:b/>
                <w:bCs/>
                <w:sz w:val="18"/>
                <w:szCs w:val="18"/>
              </w:rPr>
              <w:t>Uvedba in i</w:t>
            </w:r>
            <w:r w:rsidRPr="006838F3">
              <w:rPr>
                <w:rFonts w:ascii="Arial" w:hAnsi="Arial" w:cs="Arial"/>
                <w:b/>
                <w:bCs/>
                <w:sz w:val="18"/>
                <w:szCs w:val="18"/>
              </w:rPr>
              <w:t xml:space="preserve">zvajanje podpore </w:t>
            </w:r>
            <w:r w:rsidR="000D7CA6" w:rsidRPr="006838F3">
              <w:rPr>
                <w:rFonts w:ascii="Arial" w:hAnsi="Arial" w:cs="Arial"/>
                <w:b/>
                <w:bCs/>
                <w:sz w:val="18"/>
                <w:szCs w:val="18"/>
              </w:rPr>
              <w:t>ter</w:t>
            </w:r>
            <w:r w:rsidRPr="006838F3">
              <w:rPr>
                <w:rFonts w:ascii="Arial" w:hAnsi="Arial" w:cs="Arial"/>
                <w:b/>
                <w:bCs/>
                <w:sz w:val="18"/>
                <w:szCs w:val="18"/>
              </w:rPr>
              <w:t xml:space="preserve"> dopolnitve</w:t>
            </w:r>
          </w:p>
        </w:tc>
      </w:tr>
      <w:tr w:rsidR="00ED3238" w:rsidRPr="006838F3" w14:paraId="3812E5D3" w14:textId="77777777" w:rsidTr="00570ED4">
        <w:tc>
          <w:tcPr>
            <w:tcW w:w="5387" w:type="dxa"/>
          </w:tcPr>
          <w:p w14:paraId="51FFFAB7" w14:textId="029C08B4" w:rsidR="000D7CA6" w:rsidRPr="006838F3" w:rsidRDefault="000D7CA6" w:rsidP="005664E1">
            <w:pPr>
              <w:rPr>
                <w:rFonts w:ascii="Arial" w:hAnsi="Arial" w:cs="Arial"/>
                <w:sz w:val="18"/>
                <w:szCs w:val="18"/>
              </w:rPr>
            </w:pPr>
            <w:r w:rsidRPr="006838F3">
              <w:rPr>
                <w:rFonts w:ascii="Arial" w:hAnsi="Arial" w:cs="Arial"/>
                <w:sz w:val="18"/>
                <w:szCs w:val="18"/>
              </w:rPr>
              <w:t>Uvedba</w:t>
            </w:r>
          </w:p>
        </w:tc>
        <w:tc>
          <w:tcPr>
            <w:tcW w:w="1848" w:type="dxa"/>
          </w:tcPr>
          <w:p w14:paraId="6442286E" w14:textId="77777777" w:rsidR="000D7CA6" w:rsidRPr="006838F3" w:rsidRDefault="000D7CA6" w:rsidP="005664E1">
            <w:pPr>
              <w:jc w:val="both"/>
              <w:rPr>
                <w:rFonts w:ascii="Arial" w:hAnsi="Arial" w:cs="Arial"/>
                <w:sz w:val="18"/>
                <w:szCs w:val="18"/>
              </w:rPr>
            </w:pPr>
          </w:p>
        </w:tc>
        <w:tc>
          <w:tcPr>
            <w:tcW w:w="1837" w:type="dxa"/>
          </w:tcPr>
          <w:p w14:paraId="5915E584" w14:textId="77777777" w:rsidR="000D7CA6" w:rsidRPr="006838F3" w:rsidRDefault="000D7CA6" w:rsidP="005664E1">
            <w:pPr>
              <w:jc w:val="both"/>
              <w:rPr>
                <w:rFonts w:ascii="Arial" w:hAnsi="Arial" w:cs="Arial"/>
                <w:sz w:val="18"/>
                <w:szCs w:val="18"/>
              </w:rPr>
            </w:pPr>
          </w:p>
        </w:tc>
      </w:tr>
      <w:tr w:rsidR="00ED3238" w:rsidRPr="006838F3" w14:paraId="64804A25" w14:textId="77777777" w:rsidTr="00570ED4">
        <w:tc>
          <w:tcPr>
            <w:tcW w:w="5387" w:type="dxa"/>
          </w:tcPr>
          <w:p w14:paraId="7545EFF4" w14:textId="77777777" w:rsidR="00570ED4" w:rsidRPr="006838F3" w:rsidRDefault="00570ED4" w:rsidP="005664E1">
            <w:pPr>
              <w:rPr>
                <w:rFonts w:ascii="Arial" w:hAnsi="Arial" w:cs="Arial"/>
                <w:sz w:val="18"/>
                <w:szCs w:val="18"/>
              </w:rPr>
            </w:pPr>
            <w:r w:rsidRPr="006838F3">
              <w:rPr>
                <w:rFonts w:ascii="Arial" w:hAnsi="Arial" w:cs="Arial"/>
                <w:sz w:val="18"/>
                <w:szCs w:val="18"/>
              </w:rPr>
              <w:t>Podpora strankam</w:t>
            </w:r>
          </w:p>
        </w:tc>
        <w:tc>
          <w:tcPr>
            <w:tcW w:w="1848" w:type="dxa"/>
          </w:tcPr>
          <w:p w14:paraId="17136A4A" w14:textId="78C4AA4C" w:rsidR="00570ED4" w:rsidRPr="006838F3" w:rsidRDefault="00570ED4" w:rsidP="005664E1">
            <w:pPr>
              <w:jc w:val="both"/>
              <w:rPr>
                <w:rFonts w:ascii="Arial" w:hAnsi="Arial" w:cs="Arial"/>
                <w:sz w:val="18"/>
                <w:szCs w:val="18"/>
              </w:rPr>
            </w:pPr>
          </w:p>
        </w:tc>
        <w:tc>
          <w:tcPr>
            <w:tcW w:w="1837" w:type="dxa"/>
          </w:tcPr>
          <w:p w14:paraId="0696DBF0" w14:textId="608577B3" w:rsidR="00570ED4" w:rsidRPr="006838F3" w:rsidRDefault="00570ED4" w:rsidP="005664E1">
            <w:pPr>
              <w:jc w:val="both"/>
              <w:rPr>
                <w:rFonts w:ascii="Arial" w:hAnsi="Arial" w:cs="Arial"/>
                <w:sz w:val="18"/>
                <w:szCs w:val="18"/>
              </w:rPr>
            </w:pPr>
          </w:p>
        </w:tc>
      </w:tr>
      <w:tr w:rsidR="00ED3238" w:rsidRPr="006838F3" w14:paraId="25D7AECE" w14:textId="77777777" w:rsidTr="00570ED4">
        <w:tc>
          <w:tcPr>
            <w:tcW w:w="5387" w:type="dxa"/>
          </w:tcPr>
          <w:p w14:paraId="28A963FB" w14:textId="77777777" w:rsidR="00570ED4" w:rsidRPr="006838F3" w:rsidRDefault="00570ED4" w:rsidP="005664E1">
            <w:pPr>
              <w:rPr>
                <w:rFonts w:ascii="Arial" w:hAnsi="Arial" w:cs="Arial"/>
                <w:sz w:val="18"/>
                <w:szCs w:val="18"/>
              </w:rPr>
            </w:pPr>
            <w:r w:rsidRPr="006838F3">
              <w:rPr>
                <w:rFonts w:ascii="Arial" w:hAnsi="Arial" w:cs="Arial"/>
                <w:sz w:val="18"/>
                <w:szCs w:val="18"/>
              </w:rPr>
              <w:t>Dopolnitev funkcionalnosti programskega vmesnika</w:t>
            </w:r>
          </w:p>
        </w:tc>
        <w:tc>
          <w:tcPr>
            <w:tcW w:w="1848" w:type="dxa"/>
          </w:tcPr>
          <w:p w14:paraId="056D554D" w14:textId="79D18C7D" w:rsidR="00570ED4" w:rsidRPr="006838F3" w:rsidRDefault="00570ED4" w:rsidP="005664E1">
            <w:pPr>
              <w:jc w:val="both"/>
              <w:rPr>
                <w:rFonts w:ascii="Arial" w:hAnsi="Arial" w:cs="Arial"/>
                <w:sz w:val="18"/>
                <w:szCs w:val="18"/>
              </w:rPr>
            </w:pPr>
          </w:p>
        </w:tc>
        <w:tc>
          <w:tcPr>
            <w:tcW w:w="1837" w:type="dxa"/>
          </w:tcPr>
          <w:p w14:paraId="70AFDDAA" w14:textId="2BC620B8" w:rsidR="00570ED4" w:rsidRPr="006838F3" w:rsidRDefault="00570ED4" w:rsidP="005664E1">
            <w:pPr>
              <w:jc w:val="both"/>
              <w:rPr>
                <w:rFonts w:ascii="Arial" w:hAnsi="Arial" w:cs="Arial"/>
                <w:sz w:val="18"/>
                <w:szCs w:val="18"/>
              </w:rPr>
            </w:pPr>
          </w:p>
        </w:tc>
      </w:tr>
    </w:tbl>
    <w:p w14:paraId="39D69F7D" w14:textId="77777777" w:rsidR="00570ED4" w:rsidRPr="006838F3" w:rsidRDefault="00570ED4" w:rsidP="003E51EA">
      <w:pPr>
        <w:spacing w:after="0" w:line="240" w:lineRule="auto"/>
        <w:jc w:val="both"/>
        <w:rPr>
          <w:rFonts w:ascii="Arial" w:hAnsi="Arial" w:cs="Arial"/>
          <w:sz w:val="18"/>
          <w:szCs w:val="18"/>
        </w:rPr>
      </w:pPr>
    </w:p>
    <w:p w14:paraId="5625354A" w14:textId="2386EDA9"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Pogodbena vrednost (na </w:t>
      </w:r>
      <w:r w:rsidR="00570ED4" w:rsidRPr="006838F3">
        <w:rPr>
          <w:rFonts w:ascii="Arial" w:hAnsi="Arial" w:cs="Arial"/>
          <w:sz w:val="18"/>
          <w:szCs w:val="18"/>
        </w:rPr>
        <w:t>postavko</w:t>
      </w:r>
      <w:r w:rsidRPr="006838F3">
        <w:rPr>
          <w:rFonts w:ascii="Arial" w:hAnsi="Arial" w:cs="Arial"/>
          <w:sz w:val="18"/>
          <w:szCs w:val="18"/>
        </w:rPr>
        <w:t xml:space="preserve"> in skupna pogodbena vrednost) vsebuje vse elemente cene, vključno z DDV, manipulativnimi stroški, materialnimi stroški izvajalca (stroški potovanj, dnevnic</w:t>
      </w:r>
      <w:r w:rsidR="00570ED4" w:rsidRPr="006838F3">
        <w:rPr>
          <w:rFonts w:ascii="Arial" w:hAnsi="Arial" w:cs="Arial"/>
          <w:sz w:val="18"/>
          <w:szCs w:val="18"/>
        </w:rPr>
        <w:t>, zavarovanj</w:t>
      </w:r>
      <w:r w:rsidR="001B7631" w:rsidRPr="006838F3">
        <w:rPr>
          <w:rFonts w:ascii="Arial" w:hAnsi="Arial" w:cs="Arial"/>
          <w:sz w:val="18"/>
          <w:szCs w:val="18"/>
        </w:rPr>
        <w:t>, garancij</w:t>
      </w:r>
      <w:r w:rsidRPr="006838F3">
        <w:rPr>
          <w:rFonts w:ascii="Arial" w:hAnsi="Arial" w:cs="Arial"/>
          <w:sz w:val="18"/>
          <w:szCs w:val="18"/>
        </w:rPr>
        <w:t xml:space="preserve"> itd.), taksami, idr. in je ni možno povečati na nobeni osnovi, razen na zakonski. Izvajalec v zvezi s tem nima pravice zaračunavati nobenih dodatnih stroškov.</w:t>
      </w:r>
    </w:p>
    <w:p w14:paraId="6C7A2F9F" w14:textId="77777777" w:rsidR="003E51EA" w:rsidRPr="006838F3" w:rsidRDefault="003E51EA" w:rsidP="003E51EA">
      <w:pPr>
        <w:spacing w:after="0" w:line="240" w:lineRule="auto"/>
        <w:jc w:val="both"/>
        <w:rPr>
          <w:rFonts w:ascii="Arial" w:hAnsi="Arial" w:cs="Arial"/>
          <w:sz w:val="18"/>
          <w:szCs w:val="18"/>
        </w:rPr>
      </w:pPr>
    </w:p>
    <w:p w14:paraId="2681DB80"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lastRenderedPageBreak/>
        <w:t xml:space="preserve">Pogodbena vrednost vključuje vse pogodbene obveznosti do zaključka veljavnosti pogodbe, vključno z obveznostmi v garancijski dobi. </w:t>
      </w:r>
    </w:p>
    <w:p w14:paraId="5ECE9756" w14:textId="77777777" w:rsidR="003E51EA" w:rsidRPr="006838F3" w:rsidRDefault="003E51EA" w:rsidP="003E51EA">
      <w:pPr>
        <w:spacing w:after="0" w:line="240" w:lineRule="auto"/>
        <w:jc w:val="both"/>
        <w:rPr>
          <w:rFonts w:ascii="Arial" w:hAnsi="Arial" w:cs="Arial"/>
          <w:sz w:val="18"/>
          <w:szCs w:val="18"/>
        </w:rPr>
      </w:pPr>
    </w:p>
    <w:p w14:paraId="3690B647" w14:textId="57C8A02E"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Pogodbena cena zajema tudi dela, ki v posameznih postavkah popisa del niso </w:t>
      </w:r>
      <w:r w:rsidR="001B7631" w:rsidRPr="006838F3">
        <w:rPr>
          <w:rFonts w:ascii="Arial" w:hAnsi="Arial" w:cs="Arial"/>
          <w:sz w:val="18"/>
          <w:szCs w:val="18"/>
        </w:rPr>
        <w:t xml:space="preserve">izrecno </w:t>
      </w:r>
      <w:r w:rsidRPr="006838F3">
        <w:rPr>
          <w:rFonts w:ascii="Arial" w:hAnsi="Arial" w:cs="Arial"/>
          <w:sz w:val="18"/>
          <w:szCs w:val="18"/>
        </w:rPr>
        <w:t xml:space="preserve">zajeta, vendar so po svoji naravi nujna za normalni potek </w:t>
      </w:r>
      <w:r w:rsidR="001B7631" w:rsidRPr="006838F3">
        <w:rPr>
          <w:rFonts w:ascii="Arial" w:hAnsi="Arial" w:cs="Arial"/>
          <w:sz w:val="18"/>
          <w:szCs w:val="18"/>
        </w:rPr>
        <w:t>storitev</w:t>
      </w:r>
      <w:r w:rsidRPr="006838F3">
        <w:rPr>
          <w:rFonts w:ascii="Arial" w:hAnsi="Arial" w:cs="Arial"/>
          <w:sz w:val="18"/>
          <w:szCs w:val="18"/>
        </w:rPr>
        <w:t xml:space="preserve"> in dela, ki izhajajo iz določb, ki jih mora kot izvajalec izvesti na podlagi veljavnih predpisov.</w:t>
      </w:r>
    </w:p>
    <w:p w14:paraId="68AD9B2E" w14:textId="77777777" w:rsidR="003E51EA" w:rsidRPr="006838F3" w:rsidRDefault="003E51EA" w:rsidP="003E51EA">
      <w:pPr>
        <w:pStyle w:val="Noga"/>
        <w:overflowPunct w:val="0"/>
        <w:autoSpaceDE w:val="0"/>
        <w:autoSpaceDN w:val="0"/>
        <w:adjustRightInd w:val="0"/>
        <w:jc w:val="both"/>
        <w:textAlignment w:val="baseline"/>
        <w:rPr>
          <w:rFonts w:ascii="Arial" w:hAnsi="Arial" w:cs="Arial"/>
          <w:sz w:val="18"/>
          <w:szCs w:val="18"/>
        </w:rPr>
      </w:pPr>
    </w:p>
    <w:p w14:paraId="6727284C" w14:textId="77777777" w:rsidR="007D060D" w:rsidRPr="006838F3" w:rsidRDefault="007D060D" w:rsidP="003E51EA">
      <w:pPr>
        <w:pStyle w:val="Noga"/>
        <w:overflowPunct w:val="0"/>
        <w:autoSpaceDE w:val="0"/>
        <w:autoSpaceDN w:val="0"/>
        <w:adjustRightInd w:val="0"/>
        <w:jc w:val="both"/>
        <w:textAlignment w:val="baseline"/>
        <w:rPr>
          <w:rFonts w:ascii="Arial" w:hAnsi="Arial" w:cs="Arial"/>
          <w:sz w:val="18"/>
          <w:szCs w:val="18"/>
        </w:rPr>
      </w:pPr>
    </w:p>
    <w:p w14:paraId="6441DDB9" w14:textId="77777777" w:rsidR="003E51EA" w:rsidRPr="006838F3" w:rsidRDefault="007D060D" w:rsidP="007D060D">
      <w:pPr>
        <w:spacing w:after="0" w:line="240" w:lineRule="auto"/>
        <w:rPr>
          <w:rFonts w:ascii="Arial" w:hAnsi="Arial" w:cs="Arial"/>
          <w:b/>
          <w:sz w:val="18"/>
          <w:szCs w:val="18"/>
        </w:rPr>
      </w:pPr>
      <w:r w:rsidRPr="006838F3">
        <w:rPr>
          <w:rFonts w:ascii="Arial" w:hAnsi="Arial" w:cs="Arial"/>
          <w:b/>
          <w:sz w:val="18"/>
          <w:szCs w:val="18"/>
        </w:rPr>
        <w:t xml:space="preserve">IV. </w:t>
      </w:r>
      <w:r w:rsidR="003E51EA" w:rsidRPr="006838F3">
        <w:rPr>
          <w:rFonts w:ascii="Arial" w:hAnsi="Arial" w:cs="Arial"/>
          <w:b/>
          <w:sz w:val="18"/>
          <w:szCs w:val="18"/>
        </w:rPr>
        <w:t>POGODBENI ROKI</w:t>
      </w:r>
    </w:p>
    <w:p w14:paraId="4DE3F48C" w14:textId="77777777" w:rsidR="003E51EA" w:rsidRPr="006838F3" w:rsidRDefault="003E51EA" w:rsidP="0057156A">
      <w:pPr>
        <w:pStyle w:val="Odstavekseznama"/>
        <w:numPr>
          <w:ilvl w:val="0"/>
          <w:numId w:val="5"/>
        </w:numPr>
        <w:spacing w:after="0" w:line="240" w:lineRule="auto"/>
        <w:jc w:val="center"/>
        <w:rPr>
          <w:rFonts w:ascii="Arial" w:hAnsi="Arial" w:cs="Arial"/>
          <w:b/>
          <w:sz w:val="18"/>
          <w:szCs w:val="18"/>
        </w:rPr>
      </w:pPr>
      <w:r w:rsidRPr="006838F3">
        <w:rPr>
          <w:rFonts w:ascii="Arial" w:hAnsi="Arial" w:cs="Arial"/>
          <w:b/>
          <w:sz w:val="18"/>
          <w:szCs w:val="18"/>
        </w:rPr>
        <w:t>člen</w:t>
      </w:r>
    </w:p>
    <w:p w14:paraId="3D297FBE" w14:textId="77777777" w:rsidR="003E51EA" w:rsidRPr="006838F3" w:rsidRDefault="003E51EA" w:rsidP="003E51EA">
      <w:pPr>
        <w:pStyle w:val="Odstavekseznama"/>
        <w:spacing w:after="0" w:line="240" w:lineRule="auto"/>
        <w:rPr>
          <w:rFonts w:ascii="Arial" w:hAnsi="Arial" w:cs="Arial"/>
          <w:b/>
          <w:sz w:val="18"/>
          <w:szCs w:val="18"/>
        </w:rPr>
      </w:pPr>
    </w:p>
    <w:p w14:paraId="7C16708A" w14:textId="7BEE4CF6"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Izvajalec se zavezuje, da bo s pogodbenimi deli začel takoj po </w:t>
      </w:r>
      <w:r w:rsidR="003F7D7B" w:rsidRPr="006838F3">
        <w:rPr>
          <w:rFonts w:ascii="Arial" w:hAnsi="Arial" w:cs="Arial"/>
          <w:sz w:val="18"/>
          <w:szCs w:val="18"/>
        </w:rPr>
        <w:t>sklenitvi</w:t>
      </w:r>
      <w:r w:rsidRPr="006838F3">
        <w:rPr>
          <w:rFonts w:ascii="Arial" w:hAnsi="Arial" w:cs="Arial"/>
          <w:sz w:val="18"/>
          <w:szCs w:val="18"/>
        </w:rPr>
        <w:t xml:space="preserve"> pogodbe.</w:t>
      </w:r>
    </w:p>
    <w:p w14:paraId="03E85A25" w14:textId="77777777" w:rsidR="003E51EA" w:rsidRPr="006838F3" w:rsidRDefault="003E51EA" w:rsidP="003E51EA">
      <w:pPr>
        <w:spacing w:after="0" w:line="240" w:lineRule="auto"/>
        <w:jc w:val="both"/>
        <w:rPr>
          <w:rFonts w:ascii="Arial" w:hAnsi="Arial" w:cs="Arial"/>
          <w:sz w:val="18"/>
          <w:szCs w:val="18"/>
        </w:rPr>
      </w:pPr>
    </w:p>
    <w:p w14:paraId="71E121D0" w14:textId="0C1F464E" w:rsidR="003E51EA" w:rsidRPr="006838F3" w:rsidRDefault="001B7631" w:rsidP="001B7631">
      <w:pPr>
        <w:spacing w:after="0" w:line="240" w:lineRule="auto"/>
        <w:jc w:val="both"/>
        <w:rPr>
          <w:rFonts w:ascii="Arial" w:hAnsi="Arial" w:cs="Arial"/>
          <w:sz w:val="18"/>
          <w:szCs w:val="18"/>
        </w:rPr>
      </w:pPr>
      <w:r w:rsidRPr="006838F3">
        <w:rPr>
          <w:rFonts w:ascii="Arial" w:hAnsi="Arial" w:cs="Arial"/>
          <w:sz w:val="18"/>
          <w:szCs w:val="18"/>
        </w:rPr>
        <w:t xml:space="preserve">Predviden terminski </w:t>
      </w:r>
      <w:r w:rsidR="00AC5712" w:rsidRPr="006838F3">
        <w:rPr>
          <w:rFonts w:ascii="Arial" w:hAnsi="Arial" w:cs="Arial"/>
          <w:sz w:val="18"/>
          <w:szCs w:val="18"/>
        </w:rPr>
        <w:t>načrt</w:t>
      </w:r>
      <w:r w:rsidRPr="006838F3">
        <w:rPr>
          <w:rFonts w:ascii="Arial" w:hAnsi="Arial" w:cs="Arial"/>
          <w:sz w:val="18"/>
          <w:szCs w:val="18"/>
        </w:rPr>
        <w:t xml:space="preserve"> izvedbe storitev po predmetni pogodbi je sledeč (v mesecih</w:t>
      </w:r>
      <w:r w:rsidR="007815F5" w:rsidRPr="006838F3">
        <w:rPr>
          <w:rFonts w:ascii="Arial" w:hAnsi="Arial" w:cs="Arial"/>
          <w:sz w:val="18"/>
          <w:szCs w:val="18"/>
        </w:rPr>
        <w:t xml:space="preserve"> od sklenitve pogodbe</w:t>
      </w:r>
      <w:r w:rsidRPr="006838F3">
        <w:rPr>
          <w:rFonts w:ascii="Arial" w:hAnsi="Arial" w:cs="Arial"/>
          <w:sz w:val="18"/>
          <w:szCs w:val="18"/>
        </w:rPr>
        <w:t>):</w:t>
      </w:r>
    </w:p>
    <w:p w14:paraId="63C37F70" w14:textId="77777777" w:rsidR="001B7631" w:rsidRPr="006838F3" w:rsidRDefault="001B7631" w:rsidP="001B7631">
      <w:pPr>
        <w:spacing w:after="0" w:line="240" w:lineRule="auto"/>
        <w:jc w:val="both"/>
        <w:rPr>
          <w:rFonts w:ascii="Arial" w:hAnsi="Arial" w:cs="Arial"/>
          <w:sz w:val="18"/>
          <w:szCs w:val="18"/>
        </w:rPr>
      </w:pPr>
    </w:p>
    <w:tbl>
      <w:tblPr>
        <w:tblStyle w:val="Tabelamrea"/>
        <w:tblW w:w="9072" w:type="dxa"/>
        <w:tblInd w:w="-5" w:type="dxa"/>
        <w:tblLayout w:type="fixed"/>
        <w:tblLook w:val="04A0" w:firstRow="1" w:lastRow="0" w:firstColumn="1" w:lastColumn="0" w:noHBand="0" w:noVBand="1"/>
      </w:tblPr>
      <w:tblGrid>
        <w:gridCol w:w="5387"/>
        <w:gridCol w:w="1134"/>
        <w:gridCol w:w="1134"/>
        <w:gridCol w:w="1417"/>
      </w:tblGrid>
      <w:tr w:rsidR="00ED3238" w:rsidRPr="006838F3" w14:paraId="6F17844A" w14:textId="77777777" w:rsidTr="005664E1">
        <w:tc>
          <w:tcPr>
            <w:tcW w:w="5387" w:type="dxa"/>
            <w:tcBorders>
              <w:top w:val="nil"/>
              <w:left w:val="nil"/>
            </w:tcBorders>
            <w:shd w:val="clear" w:color="auto" w:fill="FFFFFF" w:themeFill="background1"/>
          </w:tcPr>
          <w:p w14:paraId="46F6064C" w14:textId="77777777" w:rsidR="001B7631" w:rsidRPr="006838F3" w:rsidRDefault="001B7631" w:rsidP="005664E1">
            <w:pPr>
              <w:jc w:val="both"/>
              <w:rPr>
                <w:rFonts w:ascii="Arial" w:hAnsi="Arial" w:cs="Arial"/>
                <w:b/>
                <w:bCs/>
                <w:sz w:val="18"/>
                <w:szCs w:val="18"/>
              </w:rPr>
            </w:pPr>
            <w:bookmarkStart w:id="0" w:name="_Hlk193364967"/>
          </w:p>
        </w:tc>
        <w:tc>
          <w:tcPr>
            <w:tcW w:w="1134" w:type="dxa"/>
            <w:shd w:val="clear" w:color="auto" w:fill="D9D9D9" w:themeFill="background1" w:themeFillShade="D9"/>
          </w:tcPr>
          <w:p w14:paraId="675C5C76" w14:textId="77777777" w:rsidR="001B7631" w:rsidRPr="006838F3" w:rsidRDefault="001B7631" w:rsidP="003F7D7B">
            <w:pPr>
              <w:jc w:val="center"/>
              <w:rPr>
                <w:rFonts w:ascii="Arial" w:hAnsi="Arial" w:cs="Arial"/>
                <w:b/>
                <w:bCs/>
                <w:sz w:val="18"/>
                <w:szCs w:val="18"/>
              </w:rPr>
            </w:pPr>
            <w:r w:rsidRPr="006838F3">
              <w:rPr>
                <w:rFonts w:ascii="Arial" w:hAnsi="Arial" w:cs="Arial"/>
                <w:b/>
                <w:bCs/>
                <w:sz w:val="18"/>
                <w:szCs w:val="18"/>
              </w:rPr>
              <w:t>Trajanje</w:t>
            </w:r>
          </w:p>
        </w:tc>
        <w:tc>
          <w:tcPr>
            <w:tcW w:w="1134" w:type="dxa"/>
            <w:shd w:val="clear" w:color="auto" w:fill="D9D9D9" w:themeFill="background1" w:themeFillShade="D9"/>
          </w:tcPr>
          <w:p w14:paraId="5D540650" w14:textId="77777777" w:rsidR="001B7631" w:rsidRPr="006838F3" w:rsidRDefault="001B7631" w:rsidP="003F7D7B">
            <w:pPr>
              <w:jc w:val="center"/>
              <w:rPr>
                <w:rFonts w:ascii="Arial" w:hAnsi="Arial" w:cs="Arial"/>
                <w:b/>
                <w:bCs/>
                <w:sz w:val="18"/>
                <w:szCs w:val="18"/>
              </w:rPr>
            </w:pPr>
            <w:r w:rsidRPr="006838F3">
              <w:rPr>
                <w:rFonts w:ascii="Arial" w:hAnsi="Arial" w:cs="Arial"/>
                <w:b/>
                <w:bCs/>
                <w:sz w:val="18"/>
                <w:szCs w:val="18"/>
              </w:rPr>
              <w:t>Začetek</w:t>
            </w:r>
          </w:p>
        </w:tc>
        <w:tc>
          <w:tcPr>
            <w:tcW w:w="1417" w:type="dxa"/>
            <w:shd w:val="clear" w:color="auto" w:fill="D9D9D9" w:themeFill="background1" w:themeFillShade="D9"/>
          </w:tcPr>
          <w:p w14:paraId="7B831708" w14:textId="77777777" w:rsidR="001B7631" w:rsidRPr="006838F3" w:rsidRDefault="001B7631" w:rsidP="003F7D7B">
            <w:pPr>
              <w:jc w:val="center"/>
              <w:rPr>
                <w:rFonts w:ascii="Arial" w:hAnsi="Arial" w:cs="Arial"/>
                <w:b/>
                <w:bCs/>
                <w:sz w:val="18"/>
                <w:szCs w:val="18"/>
              </w:rPr>
            </w:pPr>
            <w:r w:rsidRPr="006838F3">
              <w:rPr>
                <w:rFonts w:ascii="Arial" w:hAnsi="Arial" w:cs="Arial"/>
                <w:b/>
                <w:bCs/>
                <w:sz w:val="18"/>
                <w:szCs w:val="18"/>
              </w:rPr>
              <w:t>Zaključek</w:t>
            </w:r>
          </w:p>
        </w:tc>
      </w:tr>
      <w:tr w:rsidR="00ED3238" w:rsidRPr="006838F3" w14:paraId="18199D42" w14:textId="77777777" w:rsidTr="005664E1">
        <w:tc>
          <w:tcPr>
            <w:tcW w:w="9072" w:type="dxa"/>
            <w:gridSpan w:val="4"/>
            <w:shd w:val="clear" w:color="auto" w:fill="D9D9D9" w:themeFill="background1" w:themeFillShade="D9"/>
          </w:tcPr>
          <w:p w14:paraId="743B0AC8" w14:textId="560BA574" w:rsidR="001B7631" w:rsidRPr="006838F3" w:rsidRDefault="001B7631" w:rsidP="005664E1">
            <w:pPr>
              <w:jc w:val="both"/>
              <w:rPr>
                <w:rFonts w:ascii="Arial" w:hAnsi="Arial" w:cs="Arial"/>
                <w:b/>
                <w:bCs/>
                <w:sz w:val="18"/>
                <w:szCs w:val="18"/>
              </w:rPr>
            </w:pPr>
            <w:r w:rsidRPr="006838F3">
              <w:rPr>
                <w:rFonts w:ascii="Arial" w:hAnsi="Arial" w:cs="Arial"/>
                <w:b/>
                <w:bCs/>
                <w:sz w:val="18"/>
                <w:szCs w:val="18"/>
              </w:rPr>
              <w:t xml:space="preserve">Faza 1 - </w:t>
            </w:r>
            <w:r w:rsidR="00BB7A27" w:rsidRPr="006838F3">
              <w:rPr>
                <w:rFonts w:ascii="Arial" w:hAnsi="Arial" w:cs="Arial"/>
                <w:b/>
                <w:bCs/>
                <w:sz w:val="18"/>
                <w:szCs w:val="18"/>
              </w:rPr>
              <w:t>Razvoj</w:t>
            </w:r>
            <w:r w:rsidRPr="006838F3">
              <w:rPr>
                <w:rFonts w:ascii="Arial" w:hAnsi="Arial" w:cs="Arial"/>
                <w:b/>
                <w:bCs/>
                <w:sz w:val="18"/>
                <w:szCs w:val="18"/>
              </w:rPr>
              <w:t xml:space="preserve"> programskega vmesnika</w:t>
            </w:r>
          </w:p>
        </w:tc>
      </w:tr>
      <w:tr w:rsidR="00ED3238" w:rsidRPr="006838F3" w14:paraId="2BBB170E" w14:textId="77777777" w:rsidTr="005664E1">
        <w:tc>
          <w:tcPr>
            <w:tcW w:w="5387" w:type="dxa"/>
          </w:tcPr>
          <w:p w14:paraId="29B2B788" w14:textId="77777777" w:rsidR="001B7631" w:rsidRPr="006838F3" w:rsidRDefault="001B7631" w:rsidP="005664E1">
            <w:pPr>
              <w:jc w:val="both"/>
              <w:rPr>
                <w:rFonts w:ascii="Arial" w:hAnsi="Arial" w:cs="Arial"/>
                <w:sz w:val="18"/>
                <w:szCs w:val="18"/>
              </w:rPr>
            </w:pPr>
            <w:r w:rsidRPr="006838F3">
              <w:rPr>
                <w:rFonts w:ascii="Arial" w:hAnsi="Arial" w:cs="Arial"/>
                <w:sz w:val="18"/>
                <w:szCs w:val="18"/>
              </w:rPr>
              <w:t>Načrtovanje</w:t>
            </w:r>
          </w:p>
        </w:tc>
        <w:tc>
          <w:tcPr>
            <w:tcW w:w="1134" w:type="dxa"/>
          </w:tcPr>
          <w:p w14:paraId="4837ABFB" w14:textId="4A040352" w:rsidR="001B7631" w:rsidRPr="006838F3" w:rsidRDefault="00133051" w:rsidP="003F7D7B">
            <w:pPr>
              <w:jc w:val="center"/>
              <w:rPr>
                <w:rFonts w:ascii="Arial" w:hAnsi="Arial" w:cs="Arial"/>
                <w:sz w:val="18"/>
                <w:szCs w:val="18"/>
              </w:rPr>
            </w:pPr>
            <w:r w:rsidRPr="006838F3">
              <w:rPr>
                <w:rFonts w:ascii="Arial" w:hAnsi="Arial" w:cs="Arial"/>
                <w:sz w:val="18"/>
                <w:szCs w:val="18"/>
              </w:rPr>
              <w:t>1</w:t>
            </w:r>
          </w:p>
        </w:tc>
        <w:tc>
          <w:tcPr>
            <w:tcW w:w="1134" w:type="dxa"/>
          </w:tcPr>
          <w:p w14:paraId="1ACD9247" w14:textId="77777777" w:rsidR="001B7631" w:rsidRPr="006838F3" w:rsidRDefault="001B7631" w:rsidP="003F7D7B">
            <w:pPr>
              <w:jc w:val="center"/>
              <w:rPr>
                <w:rFonts w:ascii="Arial" w:hAnsi="Arial" w:cs="Arial"/>
                <w:sz w:val="18"/>
                <w:szCs w:val="18"/>
              </w:rPr>
            </w:pPr>
            <w:r w:rsidRPr="006838F3">
              <w:rPr>
                <w:rFonts w:ascii="Arial" w:hAnsi="Arial" w:cs="Arial"/>
                <w:sz w:val="18"/>
                <w:szCs w:val="18"/>
              </w:rPr>
              <w:t>T0</w:t>
            </w:r>
          </w:p>
        </w:tc>
        <w:tc>
          <w:tcPr>
            <w:tcW w:w="1417" w:type="dxa"/>
          </w:tcPr>
          <w:p w14:paraId="5B717C51" w14:textId="17004EDD" w:rsidR="001B7631" w:rsidRPr="006838F3" w:rsidRDefault="001B7631" w:rsidP="003F7D7B">
            <w:pPr>
              <w:jc w:val="center"/>
              <w:rPr>
                <w:rFonts w:ascii="Arial" w:hAnsi="Arial" w:cs="Arial"/>
                <w:sz w:val="18"/>
                <w:szCs w:val="18"/>
              </w:rPr>
            </w:pPr>
            <w:r w:rsidRPr="006838F3">
              <w:rPr>
                <w:rFonts w:ascii="Arial" w:hAnsi="Arial" w:cs="Arial"/>
                <w:sz w:val="18"/>
                <w:szCs w:val="18"/>
              </w:rPr>
              <w:t>T0+</w:t>
            </w:r>
            <w:r w:rsidR="00133051" w:rsidRPr="006838F3">
              <w:rPr>
                <w:rFonts w:ascii="Arial" w:hAnsi="Arial" w:cs="Arial"/>
                <w:sz w:val="18"/>
                <w:szCs w:val="18"/>
              </w:rPr>
              <w:t>1</w:t>
            </w:r>
          </w:p>
        </w:tc>
      </w:tr>
      <w:tr w:rsidR="00ED3238" w:rsidRPr="006838F3" w14:paraId="4E098FBF" w14:textId="77777777" w:rsidTr="005664E1">
        <w:tc>
          <w:tcPr>
            <w:tcW w:w="5387" w:type="dxa"/>
          </w:tcPr>
          <w:p w14:paraId="43702F94" w14:textId="77777777" w:rsidR="001B7631" w:rsidRPr="006838F3" w:rsidRDefault="001B7631" w:rsidP="005664E1">
            <w:pPr>
              <w:jc w:val="both"/>
              <w:rPr>
                <w:rFonts w:ascii="Arial" w:hAnsi="Arial" w:cs="Arial"/>
                <w:sz w:val="18"/>
                <w:szCs w:val="18"/>
              </w:rPr>
            </w:pPr>
            <w:r w:rsidRPr="006838F3">
              <w:rPr>
                <w:rFonts w:ascii="Arial" w:hAnsi="Arial" w:cs="Arial"/>
                <w:sz w:val="18"/>
                <w:szCs w:val="18"/>
              </w:rPr>
              <w:t>Razvoj</w:t>
            </w:r>
          </w:p>
        </w:tc>
        <w:tc>
          <w:tcPr>
            <w:tcW w:w="1134" w:type="dxa"/>
          </w:tcPr>
          <w:p w14:paraId="41DE2326" w14:textId="17D741F6" w:rsidR="001B7631" w:rsidRPr="006838F3" w:rsidRDefault="00BB7A27" w:rsidP="003F7D7B">
            <w:pPr>
              <w:jc w:val="center"/>
              <w:rPr>
                <w:rFonts w:ascii="Arial" w:hAnsi="Arial" w:cs="Arial"/>
                <w:sz w:val="18"/>
                <w:szCs w:val="18"/>
              </w:rPr>
            </w:pPr>
            <w:r w:rsidRPr="006838F3">
              <w:rPr>
                <w:rFonts w:ascii="Arial" w:hAnsi="Arial" w:cs="Arial"/>
                <w:sz w:val="18"/>
                <w:szCs w:val="18"/>
              </w:rPr>
              <w:t>5</w:t>
            </w:r>
          </w:p>
        </w:tc>
        <w:tc>
          <w:tcPr>
            <w:tcW w:w="1134" w:type="dxa"/>
          </w:tcPr>
          <w:p w14:paraId="01F72F3E" w14:textId="7D44FE55" w:rsidR="001B7631" w:rsidRPr="006838F3" w:rsidRDefault="001B7631" w:rsidP="003F7D7B">
            <w:pPr>
              <w:jc w:val="center"/>
              <w:rPr>
                <w:rFonts w:ascii="Arial" w:hAnsi="Arial" w:cs="Arial"/>
                <w:sz w:val="18"/>
                <w:szCs w:val="18"/>
              </w:rPr>
            </w:pPr>
            <w:r w:rsidRPr="006838F3">
              <w:rPr>
                <w:rFonts w:ascii="Arial" w:hAnsi="Arial" w:cs="Arial"/>
                <w:sz w:val="18"/>
                <w:szCs w:val="18"/>
              </w:rPr>
              <w:t>T0</w:t>
            </w:r>
          </w:p>
        </w:tc>
        <w:tc>
          <w:tcPr>
            <w:tcW w:w="1417" w:type="dxa"/>
          </w:tcPr>
          <w:p w14:paraId="02DC071D" w14:textId="5ADDED47" w:rsidR="001B7631" w:rsidRPr="006838F3" w:rsidRDefault="001B7631" w:rsidP="003F7D7B">
            <w:pPr>
              <w:jc w:val="center"/>
              <w:rPr>
                <w:rFonts w:ascii="Arial" w:hAnsi="Arial" w:cs="Arial"/>
                <w:sz w:val="18"/>
                <w:szCs w:val="18"/>
              </w:rPr>
            </w:pPr>
            <w:r w:rsidRPr="006838F3">
              <w:rPr>
                <w:rFonts w:ascii="Arial" w:hAnsi="Arial" w:cs="Arial"/>
                <w:sz w:val="18"/>
                <w:szCs w:val="18"/>
              </w:rPr>
              <w:t>T0+</w:t>
            </w:r>
            <w:r w:rsidR="00BB7A27" w:rsidRPr="006838F3">
              <w:rPr>
                <w:rFonts w:ascii="Arial" w:hAnsi="Arial" w:cs="Arial"/>
                <w:sz w:val="18"/>
                <w:szCs w:val="18"/>
              </w:rPr>
              <w:t>5</w:t>
            </w:r>
          </w:p>
        </w:tc>
      </w:tr>
      <w:tr w:rsidR="00ED3238" w:rsidRPr="006838F3" w14:paraId="294786B8" w14:textId="77777777" w:rsidTr="005664E1">
        <w:tc>
          <w:tcPr>
            <w:tcW w:w="5387" w:type="dxa"/>
          </w:tcPr>
          <w:p w14:paraId="5FDC634E" w14:textId="0EE493F0" w:rsidR="001B7631" w:rsidRPr="006838F3" w:rsidRDefault="001B7631" w:rsidP="005664E1">
            <w:pPr>
              <w:jc w:val="both"/>
              <w:rPr>
                <w:rFonts w:ascii="Arial" w:hAnsi="Arial" w:cs="Arial"/>
                <w:sz w:val="18"/>
                <w:szCs w:val="18"/>
              </w:rPr>
            </w:pPr>
          </w:p>
        </w:tc>
        <w:tc>
          <w:tcPr>
            <w:tcW w:w="1134" w:type="dxa"/>
          </w:tcPr>
          <w:p w14:paraId="24DA8021" w14:textId="720C1B2D" w:rsidR="001B7631" w:rsidRPr="006838F3" w:rsidRDefault="001B7631" w:rsidP="003F7D7B">
            <w:pPr>
              <w:jc w:val="center"/>
              <w:rPr>
                <w:rFonts w:ascii="Arial" w:hAnsi="Arial" w:cs="Arial"/>
                <w:sz w:val="18"/>
                <w:szCs w:val="18"/>
              </w:rPr>
            </w:pPr>
          </w:p>
        </w:tc>
        <w:tc>
          <w:tcPr>
            <w:tcW w:w="1134" w:type="dxa"/>
          </w:tcPr>
          <w:p w14:paraId="6D722ED4" w14:textId="7F1D7589" w:rsidR="001B7631" w:rsidRPr="006838F3" w:rsidRDefault="001B7631" w:rsidP="003F7D7B">
            <w:pPr>
              <w:jc w:val="center"/>
              <w:rPr>
                <w:rFonts w:ascii="Arial" w:hAnsi="Arial" w:cs="Arial"/>
                <w:sz w:val="18"/>
                <w:szCs w:val="18"/>
              </w:rPr>
            </w:pPr>
          </w:p>
        </w:tc>
        <w:tc>
          <w:tcPr>
            <w:tcW w:w="1417" w:type="dxa"/>
          </w:tcPr>
          <w:p w14:paraId="507B67BC" w14:textId="499B623D" w:rsidR="001B7631" w:rsidRPr="006838F3" w:rsidRDefault="001B7631" w:rsidP="003F7D7B">
            <w:pPr>
              <w:jc w:val="center"/>
              <w:rPr>
                <w:rFonts w:ascii="Arial" w:hAnsi="Arial" w:cs="Arial"/>
                <w:sz w:val="18"/>
                <w:szCs w:val="18"/>
              </w:rPr>
            </w:pPr>
          </w:p>
        </w:tc>
      </w:tr>
      <w:tr w:rsidR="00ED3238" w:rsidRPr="006838F3" w14:paraId="24C758DE" w14:textId="77777777" w:rsidTr="005664E1">
        <w:tc>
          <w:tcPr>
            <w:tcW w:w="9072" w:type="dxa"/>
            <w:gridSpan w:val="4"/>
            <w:shd w:val="clear" w:color="auto" w:fill="D9D9D9" w:themeFill="background1" w:themeFillShade="D9"/>
          </w:tcPr>
          <w:p w14:paraId="3807F824" w14:textId="028E227F" w:rsidR="001B7631" w:rsidRPr="006838F3" w:rsidRDefault="001B7631" w:rsidP="003F7D7B">
            <w:pPr>
              <w:rPr>
                <w:rFonts w:ascii="Arial" w:hAnsi="Arial" w:cs="Arial"/>
                <w:b/>
                <w:bCs/>
                <w:sz w:val="18"/>
                <w:szCs w:val="18"/>
              </w:rPr>
            </w:pPr>
            <w:r w:rsidRPr="006838F3">
              <w:rPr>
                <w:rFonts w:ascii="Arial" w:hAnsi="Arial" w:cs="Arial"/>
                <w:b/>
                <w:bCs/>
                <w:sz w:val="18"/>
                <w:szCs w:val="18"/>
              </w:rPr>
              <w:t xml:space="preserve">Faza 2 </w:t>
            </w:r>
            <w:r w:rsidR="00BB7A27" w:rsidRPr="006838F3">
              <w:rPr>
                <w:rFonts w:ascii="Arial" w:hAnsi="Arial" w:cs="Arial"/>
                <w:b/>
                <w:bCs/>
                <w:sz w:val="18"/>
                <w:szCs w:val="18"/>
              </w:rPr>
              <w:t>–</w:t>
            </w:r>
            <w:r w:rsidRPr="006838F3">
              <w:rPr>
                <w:rFonts w:ascii="Arial" w:hAnsi="Arial" w:cs="Arial"/>
                <w:b/>
                <w:bCs/>
                <w:sz w:val="18"/>
                <w:szCs w:val="18"/>
              </w:rPr>
              <w:t xml:space="preserve"> </w:t>
            </w:r>
            <w:r w:rsidR="00BB7A27" w:rsidRPr="006838F3">
              <w:rPr>
                <w:rFonts w:ascii="Arial" w:hAnsi="Arial" w:cs="Arial"/>
                <w:b/>
                <w:bCs/>
                <w:sz w:val="18"/>
                <w:szCs w:val="18"/>
              </w:rPr>
              <w:t>Uvedba in i</w:t>
            </w:r>
            <w:r w:rsidRPr="006838F3">
              <w:rPr>
                <w:rFonts w:ascii="Arial" w:hAnsi="Arial" w:cs="Arial"/>
                <w:b/>
                <w:bCs/>
                <w:sz w:val="18"/>
                <w:szCs w:val="18"/>
              </w:rPr>
              <w:t xml:space="preserve">zvajanje podpore </w:t>
            </w:r>
            <w:r w:rsidR="00BB7A27" w:rsidRPr="006838F3">
              <w:rPr>
                <w:rFonts w:ascii="Arial" w:hAnsi="Arial" w:cs="Arial"/>
                <w:b/>
                <w:bCs/>
                <w:sz w:val="18"/>
                <w:szCs w:val="18"/>
              </w:rPr>
              <w:t>ter</w:t>
            </w:r>
            <w:r w:rsidRPr="006838F3">
              <w:rPr>
                <w:rFonts w:ascii="Arial" w:hAnsi="Arial" w:cs="Arial"/>
                <w:b/>
                <w:bCs/>
                <w:sz w:val="18"/>
                <w:szCs w:val="18"/>
              </w:rPr>
              <w:t xml:space="preserve"> dopolnitve</w:t>
            </w:r>
          </w:p>
        </w:tc>
      </w:tr>
      <w:tr w:rsidR="00ED3238" w:rsidRPr="006838F3" w14:paraId="7245BF3C" w14:textId="77777777" w:rsidTr="005664E1">
        <w:tc>
          <w:tcPr>
            <w:tcW w:w="5387" w:type="dxa"/>
          </w:tcPr>
          <w:p w14:paraId="2AD76325" w14:textId="6BAE74F9" w:rsidR="00BB7A27" w:rsidRPr="006838F3" w:rsidRDefault="00BB7A27" w:rsidP="005664E1">
            <w:pPr>
              <w:rPr>
                <w:rFonts w:ascii="Arial" w:hAnsi="Arial" w:cs="Arial"/>
                <w:sz w:val="18"/>
                <w:szCs w:val="18"/>
              </w:rPr>
            </w:pPr>
            <w:r w:rsidRPr="006838F3">
              <w:rPr>
                <w:rFonts w:ascii="Arial" w:hAnsi="Arial" w:cs="Arial"/>
                <w:sz w:val="18"/>
                <w:szCs w:val="18"/>
              </w:rPr>
              <w:t>Uvedba</w:t>
            </w:r>
          </w:p>
        </w:tc>
        <w:tc>
          <w:tcPr>
            <w:tcW w:w="1134" w:type="dxa"/>
          </w:tcPr>
          <w:p w14:paraId="24034CD9" w14:textId="72CDE21E" w:rsidR="00BB7A27" w:rsidRPr="006838F3" w:rsidRDefault="00BB7A27" w:rsidP="003F7D7B">
            <w:pPr>
              <w:jc w:val="center"/>
              <w:rPr>
                <w:rFonts w:ascii="Arial" w:hAnsi="Arial" w:cs="Arial"/>
                <w:sz w:val="18"/>
                <w:szCs w:val="18"/>
              </w:rPr>
            </w:pPr>
            <w:r w:rsidRPr="006838F3">
              <w:rPr>
                <w:rFonts w:ascii="Arial" w:hAnsi="Arial" w:cs="Arial"/>
                <w:sz w:val="18"/>
                <w:szCs w:val="18"/>
              </w:rPr>
              <w:t>3</w:t>
            </w:r>
          </w:p>
        </w:tc>
        <w:tc>
          <w:tcPr>
            <w:tcW w:w="1134" w:type="dxa"/>
          </w:tcPr>
          <w:p w14:paraId="2DA7E278" w14:textId="45CE4004" w:rsidR="00BB7A27" w:rsidRPr="006838F3" w:rsidRDefault="00BB7A27" w:rsidP="003F7D7B">
            <w:pPr>
              <w:jc w:val="center"/>
              <w:rPr>
                <w:rFonts w:ascii="Arial" w:hAnsi="Arial" w:cs="Arial"/>
                <w:sz w:val="18"/>
                <w:szCs w:val="18"/>
              </w:rPr>
            </w:pPr>
            <w:r w:rsidRPr="006838F3">
              <w:rPr>
                <w:rFonts w:ascii="Arial" w:hAnsi="Arial" w:cs="Arial"/>
                <w:sz w:val="18"/>
                <w:szCs w:val="18"/>
              </w:rPr>
              <w:t>T0+5</w:t>
            </w:r>
          </w:p>
        </w:tc>
        <w:tc>
          <w:tcPr>
            <w:tcW w:w="1417" w:type="dxa"/>
          </w:tcPr>
          <w:p w14:paraId="1CA7F3EE" w14:textId="560A8FB4" w:rsidR="00BB7A27" w:rsidRPr="006838F3" w:rsidRDefault="00BB7A27" w:rsidP="003F7D7B">
            <w:pPr>
              <w:jc w:val="center"/>
              <w:rPr>
                <w:rFonts w:ascii="Arial" w:hAnsi="Arial" w:cs="Arial"/>
                <w:sz w:val="18"/>
                <w:szCs w:val="18"/>
              </w:rPr>
            </w:pPr>
            <w:r w:rsidRPr="006838F3">
              <w:rPr>
                <w:rFonts w:ascii="Arial" w:hAnsi="Arial" w:cs="Arial"/>
                <w:sz w:val="18"/>
                <w:szCs w:val="18"/>
              </w:rPr>
              <w:t>T0+8</w:t>
            </w:r>
          </w:p>
        </w:tc>
      </w:tr>
      <w:tr w:rsidR="00ED3238" w:rsidRPr="006838F3" w14:paraId="66D8CC21" w14:textId="77777777" w:rsidTr="005664E1">
        <w:tc>
          <w:tcPr>
            <w:tcW w:w="5387" w:type="dxa"/>
          </w:tcPr>
          <w:p w14:paraId="0EA903AF" w14:textId="77777777" w:rsidR="001B7631" w:rsidRPr="006838F3" w:rsidRDefault="001B7631" w:rsidP="005664E1">
            <w:pPr>
              <w:rPr>
                <w:rFonts w:ascii="Arial" w:hAnsi="Arial" w:cs="Arial"/>
                <w:sz w:val="18"/>
                <w:szCs w:val="18"/>
              </w:rPr>
            </w:pPr>
            <w:r w:rsidRPr="006838F3">
              <w:rPr>
                <w:rFonts w:ascii="Arial" w:hAnsi="Arial" w:cs="Arial"/>
                <w:sz w:val="18"/>
                <w:szCs w:val="18"/>
              </w:rPr>
              <w:t>Podpora strankam</w:t>
            </w:r>
          </w:p>
        </w:tc>
        <w:tc>
          <w:tcPr>
            <w:tcW w:w="1134" w:type="dxa"/>
          </w:tcPr>
          <w:p w14:paraId="04FF0B8C" w14:textId="21CE10D2" w:rsidR="001B7631" w:rsidRPr="006838F3" w:rsidRDefault="00BB7A27" w:rsidP="003F7D7B">
            <w:pPr>
              <w:jc w:val="center"/>
              <w:rPr>
                <w:rFonts w:ascii="Arial" w:hAnsi="Arial" w:cs="Arial"/>
                <w:sz w:val="18"/>
                <w:szCs w:val="18"/>
              </w:rPr>
            </w:pPr>
            <w:r w:rsidRPr="006838F3">
              <w:rPr>
                <w:rFonts w:ascii="Arial" w:hAnsi="Arial" w:cs="Arial"/>
                <w:sz w:val="18"/>
                <w:szCs w:val="18"/>
              </w:rPr>
              <w:t>4</w:t>
            </w:r>
          </w:p>
        </w:tc>
        <w:tc>
          <w:tcPr>
            <w:tcW w:w="1134" w:type="dxa"/>
          </w:tcPr>
          <w:p w14:paraId="476AAB76" w14:textId="796801FC" w:rsidR="001B7631" w:rsidRPr="006838F3" w:rsidRDefault="001B7631" w:rsidP="003F7D7B">
            <w:pPr>
              <w:jc w:val="center"/>
              <w:rPr>
                <w:rFonts w:ascii="Arial" w:hAnsi="Arial" w:cs="Arial"/>
                <w:sz w:val="18"/>
                <w:szCs w:val="18"/>
              </w:rPr>
            </w:pPr>
            <w:r w:rsidRPr="006838F3">
              <w:rPr>
                <w:rFonts w:ascii="Arial" w:hAnsi="Arial" w:cs="Arial"/>
                <w:sz w:val="18"/>
                <w:szCs w:val="18"/>
              </w:rPr>
              <w:t>T0+</w:t>
            </w:r>
            <w:r w:rsidR="00BB7A27" w:rsidRPr="006838F3">
              <w:rPr>
                <w:rFonts w:ascii="Arial" w:hAnsi="Arial" w:cs="Arial"/>
                <w:sz w:val="18"/>
                <w:szCs w:val="18"/>
              </w:rPr>
              <w:t>6</w:t>
            </w:r>
          </w:p>
        </w:tc>
        <w:tc>
          <w:tcPr>
            <w:tcW w:w="1417" w:type="dxa"/>
          </w:tcPr>
          <w:p w14:paraId="6240B125" w14:textId="26210C25" w:rsidR="001B7631" w:rsidRPr="006838F3" w:rsidRDefault="001B7631" w:rsidP="003F7D7B">
            <w:pPr>
              <w:jc w:val="center"/>
              <w:rPr>
                <w:rFonts w:ascii="Arial" w:hAnsi="Arial" w:cs="Arial"/>
                <w:sz w:val="18"/>
                <w:szCs w:val="18"/>
              </w:rPr>
            </w:pPr>
            <w:r w:rsidRPr="006838F3">
              <w:rPr>
                <w:rFonts w:ascii="Arial" w:hAnsi="Arial" w:cs="Arial"/>
                <w:sz w:val="18"/>
                <w:szCs w:val="18"/>
              </w:rPr>
              <w:t>T0+1</w:t>
            </w:r>
            <w:r w:rsidR="00BB7A27" w:rsidRPr="006838F3">
              <w:rPr>
                <w:rFonts w:ascii="Arial" w:hAnsi="Arial" w:cs="Arial"/>
                <w:sz w:val="18"/>
                <w:szCs w:val="18"/>
              </w:rPr>
              <w:t>0</w:t>
            </w:r>
          </w:p>
        </w:tc>
      </w:tr>
      <w:tr w:rsidR="00ED3238" w:rsidRPr="006838F3" w14:paraId="3DA60C62" w14:textId="77777777" w:rsidTr="005664E1">
        <w:tc>
          <w:tcPr>
            <w:tcW w:w="5387" w:type="dxa"/>
          </w:tcPr>
          <w:p w14:paraId="261BF936" w14:textId="77777777" w:rsidR="001B7631" w:rsidRPr="006838F3" w:rsidRDefault="001B7631" w:rsidP="005664E1">
            <w:pPr>
              <w:rPr>
                <w:rFonts w:ascii="Arial" w:hAnsi="Arial" w:cs="Arial"/>
                <w:sz w:val="18"/>
                <w:szCs w:val="18"/>
              </w:rPr>
            </w:pPr>
            <w:r w:rsidRPr="006838F3">
              <w:rPr>
                <w:rFonts w:ascii="Arial" w:hAnsi="Arial" w:cs="Arial"/>
                <w:sz w:val="18"/>
                <w:szCs w:val="18"/>
              </w:rPr>
              <w:t>Dopolnitev funkcionalnosti programskega vmesnika</w:t>
            </w:r>
          </w:p>
        </w:tc>
        <w:tc>
          <w:tcPr>
            <w:tcW w:w="1134" w:type="dxa"/>
          </w:tcPr>
          <w:p w14:paraId="1A3463B0" w14:textId="5CDBBAFC" w:rsidR="001B7631" w:rsidRPr="006838F3" w:rsidRDefault="00BB7A27" w:rsidP="003F7D7B">
            <w:pPr>
              <w:jc w:val="center"/>
              <w:rPr>
                <w:rFonts w:ascii="Arial" w:hAnsi="Arial" w:cs="Arial"/>
                <w:sz w:val="18"/>
                <w:szCs w:val="18"/>
              </w:rPr>
            </w:pPr>
            <w:r w:rsidRPr="006838F3">
              <w:rPr>
                <w:rFonts w:ascii="Arial" w:hAnsi="Arial" w:cs="Arial"/>
                <w:sz w:val="18"/>
                <w:szCs w:val="18"/>
              </w:rPr>
              <w:t>3</w:t>
            </w:r>
          </w:p>
        </w:tc>
        <w:tc>
          <w:tcPr>
            <w:tcW w:w="1134" w:type="dxa"/>
          </w:tcPr>
          <w:p w14:paraId="66E10CF5" w14:textId="74A143B0" w:rsidR="001B7631" w:rsidRPr="006838F3" w:rsidRDefault="001B7631" w:rsidP="003F7D7B">
            <w:pPr>
              <w:jc w:val="center"/>
              <w:rPr>
                <w:rFonts w:ascii="Arial" w:hAnsi="Arial" w:cs="Arial"/>
                <w:sz w:val="18"/>
                <w:szCs w:val="18"/>
              </w:rPr>
            </w:pPr>
            <w:r w:rsidRPr="006838F3">
              <w:rPr>
                <w:rFonts w:ascii="Arial" w:hAnsi="Arial" w:cs="Arial"/>
                <w:sz w:val="18"/>
                <w:szCs w:val="18"/>
              </w:rPr>
              <w:t>T0+</w:t>
            </w:r>
            <w:r w:rsidR="00BB7A27" w:rsidRPr="006838F3">
              <w:rPr>
                <w:rFonts w:ascii="Arial" w:hAnsi="Arial" w:cs="Arial"/>
                <w:sz w:val="18"/>
                <w:szCs w:val="18"/>
              </w:rPr>
              <w:t>7</w:t>
            </w:r>
          </w:p>
        </w:tc>
        <w:tc>
          <w:tcPr>
            <w:tcW w:w="1417" w:type="dxa"/>
          </w:tcPr>
          <w:p w14:paraId="62BB11C8" w14:textId="69AEB796" w:rsidR="001B7631" w:rsidRPr="006838F3" w:rsidRDefault="001B7631" w:rsidP="003F7D7B">
            <w:pPr>
              <w:jc w:val="center"/>
              <w:rPr>
                <w:rFonts w:ascii="Arial" w:hAnsi="Arial" w:cs="Arial"/>
                <w:sz w:val="18"/>
                <w:szCs w:val="18"/>
              </w:rPr>
            </w:pPr>
            <w:r w:rsidRPr="006838F3">
              <w:rPr>
                <w:rFonts w:ascii="Arial" w:hAnsi="Arial" w:cs="Arial"/>
                <w:sz w:val="18"/>
                <w:szCs w:val="18"/>
              </w:rPr>
              <w:t>T0+1</w:t>
            </w:r>
            <w:r w:rsidR="00BB7A27" w:rsidRPr="006838F3">
              <w:rPr>
                <w:rFonts w:ascii="Arial" w:hAnsi="Arial" w:cs="Arial"/>
                <w:sz w:val="18"/>
                <w:szCs w:val="18"/>
              </w:rPr>
              <w:t>0</w:t>
            </w:r>
          </w:p>
        </w:tc>
      </w:tr>
    </w:tbl>
    <w:bookmarkEnd w:id="0"/>
    <w:p w14:paraId="5374E806" w14:textId="37E46B80" w:rsidR="001B7631" w:rsidRPr="006838F3" w:rsidRDefault="001B7631" w:rsidP="001B7631">
      <w:pPr>
        <w:spacing w:after="0" w:line="240" w:lineRule="auto"/>
        <w:jc w:val="both"/>
        <w:rPr>
          <w:rFonts w:ascii="Arial" w:hAnsi="Arial" w:cs="Arial"/>
          <w:i/>
          <w:iCs/>
          <w:sz w:val="18"/>
          <w:szCs w:val="18"/>
        </w:rPr>
      </w:pPr>
      <w:r w:rsidRPr="006838F3">
        <w:rPr>
          <w:rFonts w:ascii="Arial" w:hAnsi="Arial" w:cs="Arial"/>
          <w:i/>
          <w:iCs/>
          <w:sz w:val="18"/>
          <w:szCs w:val="18"/>
        </w:rPr>
        <w:t>T0 – datum sklenitve pogodbe</w:t>
      </w:r>
    </w:p>
    <w:p w14:paraId="64DB2072" w14:textId="77777777" w:rsidR="003E51EA" w:rsidRPr="006838F3" w:rsidRDefault="003E51EA" w:rsidP="003E51EA">
      <w:pPr>
        <w:spacing w:after="0" w:line="240" w:lineRule="auto"/>
        <w:jc w:val="both"/>
        <w:rPr>
          <w:rFonts w:ascii="Arial" w:hAnsi="Arial" w:cs="Arial"/>
          <w:sz w:val="18"/>
          <w:szCs w:val="18"/>
        </w:rPr>
      </w:pPr>
    </w:p>
    <w:p w14:paraId="56E8C442" w14:textId="3538AB82" w:rsidR="007815F5" w:rsidRPr="006838F3" w:rsidRDefault="007815F5" w:rsidP="003E51EA">
      <w:pPr>
        <w:spacing w:after="0" w:line="240" w:lineRule="auto"/>
        <w:jc w:val="both"/>
        <w:rPr>
          <w:rFonts w:ascii="Arial" w:hAnsi="Arial" w:cs="Arial"/>
          <w:sz w:val="18"/>
          <w:szCs w:val="18"/>
        </w:rPr>
      </w:pPr>
      <w:r w:rsidRPr="006838F3">
        <w:rPr>
          <w:rFonts w:ascii="Arial" w:hAnsi="Arial" w:cs="Arial"/>
          <w:sz w:val="18"/>
          <w:szCs w:val="18"/>
        </w:rPr>
        <w:t>Terminski načrt določa okvirno časovno izvedbo aktivnosti. Naročnik in izvajalec lahko kadarkoli med izvajanjem projekta terminski načrt soglasno spremenita ali podrobneje določita, pri čemer pa se morata držati predvidenega roka za zaključek vseh aktivnosti, tj. najkasneje 1</w:t>
      </w:r>
      <w:r w:rsidR="006060E8" w:rsidRPr="006838F3">
        <w:rPr>
          <w:rFonts w:ascii="Arial" w:hAnsi="Arial" w:cs="Arial"/>
          <w:sz w:val="18"/>
          <w:szCs w:val="18"/>
        </w:rPr>
        <w:t>0</w:t>
      </w:r>
      <w:r w:rsidRPr="006838F3">
        <w:rPr>
          <w:rFonts w:ascii="Arial" w:hAnsi="Arial" w:cs="Arial"/>
          <w:sz w:val="18"/>
          <w:szCs w:val="18"/>
        </w:rPr>
        <w:t xml:space="preserve"> mesecev od sklenitve pogodbe. </w:t>
      </w:r>
    </w:p>
    <w:p w14:paraId="25FDD910" w14:textId="77777777" w:rsidR="007815F5" w:rsidRPr="006838F3" w:rsidRDefault="007815F5" w:rsidP="003E51EA">
      <w:pPr>
        <w:spacing w:after="0" w:line="240" w:lineRule="auto"/>
        <w:jc w:val="both"/>
        <w:rPr>
          <w:rFonts w:ascii="Arial" w:hAnsi="Arial" w:cs="Arial"/>
          <w:sz w:val="18"/>
          <w:szCs w:val="18"/>
        </w:rPr>
      </w:pPr>
    </w:p>
    <w:p w14:paraId="5F24E33F" w14:textId="332B3A2F" w:rsidR="007815F5" w:rsidRPr="006838F3" w:rsidRDefault="007815F5" w:rsidP="003E51EA">
      <w:pPr>
        <w:spacing w:after="0" w:line="240" w:lineRule="auto"/>
        <w:jc w:val="both"/>
        <w:rPr>
          <w:rFonts w:ascii="Arial" w:hAnsi="Arial" w:cs="Arial"/>
          <w:sz w:val="18"/>
          <w:szCs w:val="18"/>
        </w:rPr>
      </w:pPr>
      <w:r w:rsidRPr="006838F3">
        <w:rPr>
          <w:rFonts w:ascii="Arial" w:hAnsi="Arial" w:cs="Arial"/>
          <w:sz w:val="18"/>
          <w:szCs w:val="18"/>
        </w:rPr>
        <w:t>Spremembo terminskega načrta z obrazložitvijo vzrokov za spremembo naročnik in izvajalec potrdita s sklenitvijo dodatka k predmetni pogodbi.</w:t>
      </w:r>
    </w:p>
    <w:p w14:paraId="3DA0533F" w14:textId="77777777" w:rsidR="007815F5" w:rsidRPr="006838F3" w:rsidRDefault="007815F5" w:rsidP="003E51EA">
      <w:pPr>
        <w:spacing w:after="0" w:line="240" w:lineRule="auto"/>
        <w:jc w:val="both"/>
        <w:rPr>
          <w:rFonts w:ascii="Arial" w:hAnsi="Arial" w:cs="Arial"/>
          <w:sz w:val="18"/>
          <w:szCs w:val="18"/>
        </w:rPr>
      </w:pPr>
    </w:p>
    <w:p w14:paraId="43119FD8" w14:textId="77777777" w:rsidR="003E51EA" w:rsidRPr="006838F3" w:rsidRDefault="003E51EA" w:rsidP="003E51EA">
      <w:pPr>
        <w:spacing w:after="0" w:line="240" w:lineRule="auto"/>
        <w:jc w:val="center"/>
        <w:rPr>
          <w:rFonts w:ascii="Arial" w:hAnsi="Arial" w:cs="Arial"/>
          <w:b/>
          <w:sz w:val="18"/>
          <w:szCs w:val="18"/>
        </w:rPr>
      </w:pPr>
    </w:p>
    <w:p w14:paraId="5D7EFE06" w14:textId="00EDA419"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 xml:space="preserve">_. PODIZVAJALCI (predmetno poglavje se upošteva le v primeru, da izvajalec nastopa s podizvajalci) </w:t>
      </w:r>
    </w:p>
    <w:p w14:paraId="281504FA" w14:textId="77777777" w:rsidR="00D42D0B" w:rsidRPr="006838F3" w:rsidRDefault="00D42D0B" w:rsidP="00D42D0B">
      <w:pPr>
        <w:spacing w:after="0" w:line="240" w:lineRule="auto"/>
        <w:jc w:val="both"/>
        <w:rPr>
          <w:rFonts w:ascii="Arial" w:hAnsi="Arial" w:cs="Arial"/>
          <w:bCs/>
          <w:sz w:val="18"/>
          <w:szCs w:val="18"/>
        </w:rPr>
      </w:pPr>
    </w:p>
    <w:p w14:paraId="54AD2CFA" w14:textId="77777777" w:rsidR="00D42D0B" w:rsidRPr="006838F3" w:rsidRDefault="00D42D0B" w:rsidP="00F55955">
      <w:pPr>
        <w:spacing w:after="0" w:line="240" w:lineRule="auto"/>
        <w:ind w:left="360"/>
        <w:jc w:val="center"/>
        <w:rPr>
          <w:rFonts w:ascii="Arial" w:hAnsi="Arial" w:cs="Arial"/>
          <w:b/>
          <w:sz w:val="18"/>
          <w:szCs w:val="18"/>
        </w:rPr>
      </w:pPr>
      <w:r w:rsidRPr="006838F3">
        <w:rPr>
          <w:rFonts w:ascii="Arial" w:hAnsi="Arial" w:cs="Arial"/>
          <w:b/>
          <w:sz w:val="18"/>
          <w:szCs w:val="18"/>
        </w:rPr>
        <w:t xml:space="preserve">_. člen </w:t>
      </w:r>
    </w:p>
    <w:p w14:paraId="54CD8AED" w14:textId="73C15A7F" w:rsidR="00D42D0B" w:rsidRPr="006838F3" w:rsidRDefault="00D42D0B" w:rsidP="00D42D0B">
      <w:pPr>
        <w:spacing w:after="0" w:line="240" w:lineRule="auto"/>
        <w:ind w:left="360"/>
        <w:jc w:val="center"/>
        <w:rPr>
          <w:rFonts w:ascii="Arial" w:hAnsi="Arial" w:cs="Arial"/>
          <w:b/>
          <w:sz w:val="18"/>
          <w:szCs w:val="18"/>
        </w:rPr>
      </w:pPr>
      <w:r w:rsidRPr="006838F3">
        <w:rPr>
          <w:rFonts w:ascii="Arial" w:hAnsi="Arial" w:cs="Arial"/>
          <w:bCs/>
          <w:i/>
          <w:sz w:val="18"/>
          <w:szCs w:val="18"/>
        </w:rPr>
        <w:t>(člen se ustrezno dopolni, glede na podatke o podizvajalcih iz ponudbe)</w:t>
      </w:r>
    </w:p>
    <w:p w14:paraId="1F087253" w14:textId="77777777" w:rsidR="00D42D0B" w:rsidRPr="006838F3" w:rsidRDefault="00D42D0B" w:rsidP="00D42D0B">
      <w:pPr>
        <w:spacing w:after="0" w:line="240" w:lineRule="auto"/>
        <w:jc w:val="both"/>
        <w:rPr>
          <w:rFonts w:ascii="Arial" w:hAnsi="Arial" w:cs="Arial"/>
          <w:bCs/>
          <w:sz w:val="18"/>
          <w:szCs w:val="18"/>
        </w:rPr>
      </w:pPr>
    </w:p>
    <w:p w14:paraId="6C579032" w14:textId="12A35534"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Izvajalec pri izvajanju te pogodbe nastopa s podizvajalci:</w:t>
      </w:r>
    </w:p>
    <w:p w14:paraId="7643AFCB" w14:textId="77777777" w:rsidR="00D42D0B" w:rsidRPr="006838F3" w:rsidRDefault="00D42D0B" w:rsidP="0057156A">
      <w:pPr>
        <w:numPr>
          <w:ilvl w:val="0"/>
          <w:numId w:val="11"/>
        </w:numPr>
        <w:spacing w:after="0" w:line="240" w:lineRule="auto"/>
        <w:jc w:val="both"/>
        <w:rPr>
          <w:rFonts w:ascii="Arial" w:hAnsi="Arial" w:cs="Arial"/>
          <w:bCs/>
          <w:i/>
          <w:iCs/>
          <w:sz w:val="18"/>
          <w:szCs w:val="18"/>
        </w:rPr>
      </w:pPr>
      <w:r w:rsidRPr="006838F3">
        <w:rPr>
          <w:rFonts w:ascii="Arial" w:hAnsi="Arial" w:cs="Arial"/>
          <w:bCs/>
          <w:i/>
          <w:iCs/>
          <w:sz w:val="18"/>
          <w:szCs w:val="18"/>
        </w:rPr>
        <w:t xml:space="preserve">________________________________ (naziv, polni naslov, matična številka in davčna </w:t>
      </w:r>
      <w:proofErr w:type="spellStart"/>
      <w:r w:rsidRPr="006838F3">
        <w:rPr>
          <w:rFonts w:ascii="Arial" w:hAnsi="Arial" w:cs="Arial"/>
          <w:bCs/>
          <w:i/>
          <w:iCs/>
          <w:sz w:val="18"/>
          <w:szCs w:val="18"/>
        </w:rPr>
        <w:t>štev</w:t>
      </w:r>
      <w:proofErr w:type="spellEnd"/>
      <w:r w:rsidRPr="006838F3">
        <w:rPr>
          <w:rFonts w:ascii="Arial" w:hAnsi="Arial" w:cs="Arial"/>
          <w:bCs/>
          <w:i/>
          <w:iCs/>
          <w:sz w:val="18"/>
          <w:szCs w:val="18"/>
        </w:rPr>
        <w:t xml:space="preserve">  ), in sicer bo navedeni podizvajalec izvajal __________________________________. /navesti dela, predmet in vrednost izvedenih del /, ki ga bo opravil v _____________________ /navesti kraj izvajanja del/</w:t>
      </w:r>
    </w:p>
    <w:p w14:paraId="1DBBF2AA" w14:textId="77777777" w:rsidR="00D42D0B" w:rsidRPr="006838F3" w:rsidRDefault="00D42D0B" w:rsidP="00D42D0B">
      <w:pPr>
        <w:spacing w:after="0" w:line="240" w:lineRule="auto"/>
        <w:jc w:val="both"/>
        <w:rPr>
          <w:rFonts w:ascii="Arial" w:hAnsi="Arial" w:cs="Arial"/>
          <w:bCs/>
          <w:i/>
          <w:iCs/>
          <w:sz w:val="18"/>
          <w:szCs w:val="18"/>
        </w:rPr>
      </w:pPr>
    </w:p>
    <w:p w14:paraId="4E59173C" w14:textId="77777777" w:rsidR="00D42D0B" w:rsidRPr="006838F3" w:rsidRDefault="00D42D0B" w:rsidP="0057156A">
      <w:pPr>
        <w:numPr>
          <w:ilvl w:val="0"/>
          <w:numId w:val="11"/>
        </w:numPr>
        <w:spacing w:after="0" w:line="240" w:lineRule="auto"/>
        <w:jc w:val="both"/>
        <w:rPr>
          <w:rFonts w:ascii="Arial" w:hAnsi="Arial" w:cs="Arial"/>
          <w:bCs/>
          <w:i/>
          <w:iCs/>
          <w:sz w:val="18"/>
          <w:szCs w:val="18"/>
        </w:rPr>
      </w:pPr>
      <w:r w:rsidRPr="006838F3">
        <w:rPr>
          <w:rFonts w:ascii="Arial" w:hAnsi="Arial" w:cs="Arial"/>
          <w:bCs/>
          <w:i/>
          <w:iCs/>
          <w:sz w:val="18"/>
          <w:szCs w:val="18"/>
        </w:rPr>
        <w:t xml:space="preserve">________________________________ (naziv, polni naslov, matična številka in davčna </w:t>
      </w:r>
      <w:proofErr w:type="spellStart"/>
      <w:r w:rsidRPr="006838F3">
        <w:rPr>
          <w:rFonts w:ascii="Arial" w:hAnsi="Arial" w:cs="Arial"/>
          <w:bCs/>
          <w:i/>
          <w:iCs/>
          <w:sz w:val="18"/>
          <w:szCs w:val="18"/>
        </w:rPr>
        <w:t>štev</w:t>
      </w:r>
      <w:proofErr w:type="spellEnd"/>
      <w:r w:rsidRPr="006838F3">
        <w:rPr>
          <w:rFonts w:ascii="Arial" w:hAnsi="Arial" w:cs="Arial"/>
          <w:bCs/>
          <w:i/>
          <w:iCs/>
          <w:sz w:val="18"/>
          <w:szCs w:val="18"/>
        </w:rPr>
        <w:t xml:space="preserve">  ), in sicer bo navedeni podizvajalec izvajal __________________________________. /navesti dela, predmet in vrednost izvedenih del /, ki ga bo opravil v _____________________ /navesti kraj izvajanja del/</w:t>
      </w:r>
    </w:p>
    <w:p w14:paraId="4ADD2A78" w14:textId="77777777" w:rsidR="00D42D0B" w:rsidRPr="006838F3" w:rsidRDefault="00D42D0B" w:rsidP="0057156A">
      <w:pPr>
        <w:numPr>
          <w:ilvl w:val="0"/>
          <w:numId w:val="11"/>
        </w:numPr>
        <w:spacing w:after="0" w:line="240" w:lineRule="auto"/>
        <w:jc w:val="both"/>
        <w:rPr>
          <w:rFonts w:ascii="Arial" w:hAnsi="Arial" w:cs="Arial"/>
          <w:bCs/>
          <w:i/>
          <w:iCs/>
          <w:sz w:val="18"/>
          <w:szCs w:val="18"/>
        </w:rPr>
      </w:pPr>
      <w:r w:rsidRPr="006838F3">
        <w:rPr>
          <w:rFonts w:ascii="Arial" w:hAnsi="Arial" w:cs="Arial"/>
          <w:bCs/>
          <w:i/>
          <w:iCs/>
          <w:sz w:val="18"/>
          <w:szCs w:val="18"/>
        </w:rPr>
        <w:t xml:space="preserve">________________________________ (naziv, polni naslov, matična številka in davčna </w:t>
      </w:r>
      <w:proofErr w:type="spellStart"/>
      <w:r w:rsidRPr="006838F3">
        <w:rPr>
          <w:rFonts w:ascii="Arial" w:hAnsi="Arial" w:cs="Arial"/>
          <w:bCs/>
          <w:i/>
          <w:iCs/>
          <w:sz w:val="18"/>
          <w:szCs w:val="18"/>
        </w:rPr>
        <w:t>štev</w:t>
      </w:r>
      <w:proofErr w:type="spellEnd"/>
      <w:r w:rsidRPr="006838F3">
        <w:rPr>
          <w:rFonts w:ascii="Arial" w:hAnsi="Arial" w:cs="Arial"/>
          <w:bCs/>
          <w:i/>
          <w:iCs/>
          <w:sz w:val="18"/>
          <w:szCs w:val="18"/>
        </w:rPr>
        <w:t xml:space="preserve">  ), in sicer bo navedeni podizvajalec izvajal __________________________________. /navesti dela, predmet in vrednost izvedenih del /, ki ga bo opravil v _____________________ /navesti kraj izvajanja del/</w:t>
      </w:r>
    </w:p>
    <w:p w14:paraId="21B316FC" w14:textId="77777777" w:rsidR="00D42D0B" w:rsidRPr="006838F3" w:rsidRDefault="00D42D0B" w:rsidP="00D42D0B">
      <w:pPr>
        <w:spacing w:after="0" w:line="240" w:lineRule="auto"/>
        <w:jc w:val="both"/>
        <w:rPr>
          <w:rFonts w:ascii="Arial" w:hAnsi="Arial" w:cs="Arial"/>
          <w:bCs/>
          <w:i/>
          <w:iCs/>
          <w:sz w:val="18"/>
          <w:szCs w:val="18"/>
        </w:rPr>
      </w:pPr>
    </w:p>
    <w:p w14:paraId="6E858FC5" w14:textId="0C97B156"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Za podizvajalce ______________________,________________;_________, ki so v ponudbi izvajalca zahtevali neposredn</w:t>
      </w:r>
      <w:r w:rsidR="008B5D16" w:rsidRPr="006838F3">
        <w:rPr>
          <w:rFonts w:ascii="Arial" w:hAnsi="Arial" w:cs="Arial"/>
          <w:bCs/>
          <w:i/>
          <w:iCs/>
          <w:sz w:val="18"/>
          <w:szCs w:val="18"/>
        </w:rPr>
        <w:t>a</w:t>
      </w:r>
      <w:r w:rsidRPr="006838F3">
        <w:rPr>
          <w:rFonts w:ascii="Arial" w:hAnsi="Arial" w:cs="Arial"/>
          <w:bCs/>
          <w:i/>
          <w:iCs/>
          <w:sz w:val="18"/>
          <w:szCs w:val="18"/>
        </w:rPr>
        <w:t xml:space="preserve"> plačil</w:t>
      </w:r>
      <w:r w:rsidR="008B5D16" w:rsidRPr="006838F3">
        <w:rPr>
          <w:rFonts w:ascii="Arial" w:hAnsi="Arial" w:cs="Arial"/>
          <w:bCs/>
          <w:i/>
          <w:iCs/>
          <w:sz w:val="18"/>
          <w:szCs w:val="18"/>
        </w:rPr>
        <w:t>a</w:t>
      </w:r>
      <w:r w:rsidRPr="006838F3">
        <w:rPr>
          <w:rFonts w:ascii="Arial" w:hAnsi="Arial" w:cs="Arial"/>
          <w:bCs/>
          <w:i/>
          <w:iCs/>
          <w:sz w:val="18"/>
          <w:szCs w:val="18"/>
        </w:rPr>
        <w:t>, izvajalec pooblašča naročnika za izvajanje neposrednih plačil podizvajalcu oziroma podizvajalcem, v skladu s predpisi o neposrednih plačilih podizvajalcu pri nastopanju izvajalca s podizvajalcem pri javnem naročanju. Neposredna plačila so obvezna v skladu z ZJN-3 in obveznost zavezuje naročnika in glavnega izvajalca. Obrazci</w:t>
      </w:r>
      <w:r w:rsidR="008B5D16" w:rsidRPr="006838F3">
        <w:rPr>
          <w:rFonts w:ascii="Arial" w:hAnsi="Arial" w:cs="Arial"/>
          <w:bCs/>
          <w:i/>
          <w:iCs/>
          <w:sz w:val="18"/>
          <w:szCs w:val="18"/>
        </w:rPr>
        <w:t xml:space="preserve"> iz ponudbe</w:t>
      </w:r>
      <w:r w:rsidRPr="006838F3">
        <w:rPr>
          <w:rFonts w:ascii="Arial" w:hAnsi="Arial" w:cs="Arial"/>
          <w:bCs/>
          <w:i/>
          <w:iCs/>
          <w:sz w:val="18"/>
          <w:szCs w:val="18"/>
        </w:rPr>
        <w:t xml:space="preserve"> so sestavni del pogodbe.</w:t>
      </w:r>
    </w:p>
    <w:p w14:paraId="1F235A5B" w14:textId="77777777" w:rsidR="00D42D0B" w:rsidRPr="006838F3" w:rsidRDefault="00D42D0B" w:rsidP="00D42D0B">
      <w:pPr>
        <w:spacing w:after="0" w:line="240" w:lineRule="auto"/>
        <w:jc w:val="both"/>
        <w:rPr>
          <w:rFonts w:ascii="Arial" w:hAnsi="Arial" w:cs="Arial"/>
          <w:bCs/>
          <w:i/>
          <w:iCs/>
          <w:sz w:val="18"/>
          <w:szCs w:val="18"/>
        </w:rPr>
      </w:pPr>
    </w:p>
    <w:p w14:paraId="14E96AAF" w14:textId="2952400B"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 xml:space="preserve">Za podizvajalce, _____________________,________________;_________, ki </w:t>
      </w:r>
      <w:r w:rsidR="008B5D16" w:rsidRPr="006838F3">
        <w:rPr>
          <w:rFonts w:ascii="Arial" w:hAnsi="Arial" w:cs="Arial"/>
          <w:bCs/>
          <w:i/>
          <w:iCs/>
          <w:sz w:val="18"/>
          <w:szCs w:val="18"/>
        </w:rPr>
        <w:t>v ponudbi izvajalca</w:t>
      </w:r>
      <w:r w:rsidRPr="006838F3">
        <w:rPr>
          <w:rFonts w:ascii="Arial" w:hAnsi="Arial" w:cs="Arial"/>
          <w:bCs/>
          <w:i/>
          <w:iCs/>
          <w:sz w:val="18"/>
          <w:szCs w:val="18"/>
        </w:rPr>
        <w:t xml:space="preserve"> niso zahtevali neposredn</w:t>
      </w:r>
      <w:r w:rsidR="008B5D16" w:rsidRPr="006838F3">
        <w:rPr>
          <w:rFonts w:ascii="Arial" w:hAnsi="Arial" w:cs="Arial"/>
          <w:bCs/>
          <w:i/>
          <w:iCs/>
          <w:sz w:val="18"/>
          <w:szCs w:val="18"/>
        </w:rPr>
        <w:t>ih</w:t>
      </w:r>
      <w:r w:rsidRPr="006838F3">
        <w:rPr>
          <w:rFonts w:ascii="Arial" w:hAnsi="Arial" w:cs="Arial"/>
          <w:bCs/>
          <w:i/>
          <w:iCs/>
          <w:sz w:val="18"/>
          <w:szCs w:val="18"/>
        </w:rPr>
        <w:t xml:space="preserve">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w:t>
      </w:r>
      <w:r w:rsidR="008B5D16" w:rsidRPr="006838F3">
        <w:rPr>
          <w:rFonts w:ascii="Arial" w:hAnsi="Arial" w:cs="Arial"/>
          <w:bCs/>
          <w:i/>
          <w:iCs/>
          <w:sz w:val="18"/>
          <w:szCs w:val="18"/>
        </w:rPr>
        <w:t xml:space="preserve"> Obrazci iz ponudbe </w:t>
      </w:r>
      <w:r w:rsidRPr="006838F3">
        <w:rPr>
          <w:rFonts w:ascii="Arial" w:hAnsi="Arial" w:cs="Arial"/>
          <w:bCs/>
          <w:i/>
          <w:iCs/>
          <w:sz w:val="18"/>
          <w:szCs w:val="18"/>
        </w:rPr>
        <w:t>so sestavni del pogodbe.</w:t>
      </w:r>
    </w:p>
    <w:p w14:paraId="7239D715" w14:textId="77777777" w:rsidR="00D42D0B" w:rsidRPr="006838F3" w:rsidRDefault="00D42D0B" w:rsidP="00D42D0B">
      <w:pPr>
        <w:spacing w:after="0" w:line="240" w:lineRule="auto"/>
        <w:jc w:val="both"/>
        <w:rPr>
          <w:rFonts w:ascii="Arial" w:hAnsi="Arial" w:cs="Arial"/>
          <w:bCs/>
          <w:i/>
          <w:iCs/>
          <w:sz w:val="18"/>
          <w:szCs w:val="18"/>
        </w:rPr>
      </w:pPr>
    </w:p>
    <w:p w14:paraId="59AE87A0" w14:textId="536FA1CA"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lastRenderedPageBreak/>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r w:rsidR="008B5D16" w:rsidRPr="006838F3">
        <w:rPr>
          <w:rFonts w:ascii="Arial" w:hAnsi="Arial" w:cs="Arial"/>
          <w:bCs/>
          <w:i/>
          <w:iCs/>
          <w:sz w:val="18"/>
          <w:szCs w:val="18"/>
        </w:rPr>
        <w:t xml:space="preserve"> </w:t>
      </w:r>
    </w:p>
    <w:p w14:paraId="0C299FBC" w14:textId="77777777" w:rsidR="00D42D0B" w:rsidRPr="006838F3" w:rsidRDefault="00D42D0B" w:rsidP="00D42D0B">
      <w:pPr>
        <w:spacing w:after="0" w:line="240" w:lineRule="auto"/>
        <w:jc w:val="both"/>
        <w:rPr>
          <w:rFonts w:ascii="Arial" w:hAnsi="Arial" w:cs="Arial"/>
          <w:bCs/>
          <w:i/>
          <w:iCs/>
          <w:sz w:val="18"/>
          <w:szCs w:val="18"/>
        </w:rPr>
      </w:pPr>
    </w:p>
    <w:p w14:paraId="1795ECFA" w14:textId="764690B0"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V primerih, iz prejšnjega odstavka tega člena, mora izvajalec naročniku predložiti:</w:t>
      </w:r>
    </w:p>
    <w:p w14:paraId="6DB10337" w14:textId="77777777"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kontaktne podatke in zakonite zastopnike (novih) predlaganih podizvajalcev,</w:t>
      </w:r>
    </w:p>
    <w:p w14:paraId="3AD5515D" w14:textId="75250410"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izpolnjen obrazec, ki se nanaša na izpolnjevanje pogojev iz dokumentacije v zvezi z oddajo javnega naročila za del, ki ga prevzema nov podizvajalec</w:t>
      </w:r>
      <w:r w:rsidR="008B5D16" w:rsidRPr="006838F3">
        <w:rPr>
          <w:rFonts w:ascii="Arial" w:hAnsi="Arial" w:cs="Arial"/>
          <w:bCs/>
          <w:i/>
          <w:iCs/>
          <w:sz w:val="18"/>
          <w:szCs w:val="18"/>
        </w:rPr>
        <w:t>,</w:t>
      </w:r>
      <w:r w:rsidRPr="006838F3">
        <w:rPr>
          <w:rFonts w:ascii="Arial" w:hAnsi="Arial" w:cs="Arial"/>
          <w:bCs/>
          <w:i/>
          <w:iCs/>
          <w:sz w:val="18"/>
          <w:szCs w:val="18"/>
        </w:rPr>
        <w:t xml:space="preserve"> na dan oddaje predloga za nominacijo novega podizvajalca</w:t>
      </w:r>
      <w:r w:rsidR="002D2CA1" w:rsidRPr="006838F3">
        <w:rPr>
          <w:rFonts w:ascii="Arial" w:hAnsi="Arial" w:cs="Arial"/>
          <w:bCs/>
          <w:i/>
          <w:iCs/>
          <w:sz w:val="18"/>
          <w:szCs w:val="18"/>
        </w:rPr>
        <w:t>,</w:t>
      </w:r>
    </w:p>
    <w:p w14:paraId="249F2458" w14:textId="47CF51D1"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izpolnjen obrazec</w:t>
      </w:r>
      <w:r w:rsidR="008B5D16" w:rsidRPr="006838F3">
        <w:rPr>
          <w:rFonts w:ascii="Arial" w:hAnsi="Arial" w:cs="Arial"/>
          <w:bCs/>
          <w:i/>
          <w:iCs/>
          <w:sz w:val="18"/>
          <w:szCs w:val="18"/>
        </w:rPr>
        <w:t>,</w:t>
      </w:r>
      <w:r w:rsidRPr="006838F3">
        <w:rPr>
          <w:rFonts w:ascii="Arial" w:hAnsi="Arial" w:cs="Arial"/>
          <w:bCs/>
          <w:i/>
          <w:iCs/>
          <w:sz w:val="18"/>
          <w:szCs w:val="18"/>
        </w:rPr>
        <w:t xml:space="preserve"> ki se nanaša na sposobnost podizvajalca,</w:t>
      </w:r>
    </w:p>
    <w:p w14:paraId="0842095B" w14:textId="684B0773" w:rsidR="00D42D0B" w:rsidRPr="006838F3" w:rsidRDefault="00D42D0B" w:rsidP="0057156A">
      <w:pPr>
        <w:pStyle w:val="Odstavekseznama"/>
        <w:numPr>
          <w:ilvl w:val="0"/>
          <w:numId w:val="13"/>
        </w:numPr>
        <w:spacing w:after="0" w:line="240" w:lineRule="auto"/>
        <w:jc w:val="both"/>
        <w:rPr>
          <w:rFonts w:ascii="Arial" w:hAnsi="Arial" w:cs="Arial"/>
          <w:bCs/>
          <w:i/>
          <w:iCs/>
          <w:sz w:val="18"/>
          <w:szCs w:val="18"/>
        </w:rPr>
      </w:pPr>
      <w:r w:rsidRPr="006838F3">
        <w:rPr>
          <w:rFonts w:ascii="Arial" w:hAnsi="Arial" w:cs="Arial"/>
          <w:bCs/>
          <w:i/>
          <w:iCs/>
          <w:sz w:val="18"/>
          <w:szCs w:val="18"/>
        </w:rPr>
        <w:t>izpolnjen obrazec, ki se nanaša na določitev načina plačila.</w:t>
      </w:r>
    </w:p>
    <w:p w14:paraId="68AAA9F2" w14:textId="77777777" w:rsidR="00D42D0B" w:rsidRPr="006838F3" w:rsidRDefault="00D42D0B" w:rsidP="00D42D0B">
      <w:pPr>
        <w:spacing w:after="0" w:line="240" w:lineRule="auto"/>
        <w:jc w:val="both"/>
        <w:rPr>
          <w:rFonts w:ascii="Arial" w:hAnsi="Arial" w:cs="Arial"/>
          <w:bCs/>
          <w:i/>
          <w:iCs/>
          <w:sz w:val="18"/>
          <w:szCs w:val="18"/>
        </w:rPr>
      </w:pPr>
    </w:p>
    <w:p w14:paraId="686DA32D" w14:textId="32BF1C3A"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V razmerju do naročnika izvajalec v celoti odgovarja za izvedbo storitev, ki so predmet te pogodbe.</w:t>
      </w:r>
    </w:p>
    <w:p w14:paraId="70E9A987" w14:textId="77777777" w:rsidR="008B5D16" w:rsidRPr="006838F3" w:rsidRDefault="008B5D16" w:rsidP="00D42D0B">
      <w:pPr>
        <w:spacing w:after="0" w:line="240" w:lineRule="auto"/>
        <w:jc w:val="both"/>
        <w:rPr>
          <w:rFonts w:ascii="Arial" w:hAnsi="Arial" w:cs="Arial"/>
          <w:bCs/>
          <w:i/>
          <w:iCs/>
          <w:sz w:val="18"/>
          <w:szCs w:val="18"/>
        </w:rPr>
      </w:pPr>
    </w:p>
    <w:p w14:paraId="5119DB40" w14:textId="2169BFA4" w:rsidR="00D42D0B" w:rsidRPr="006838F3" w:rsidRDefault="00D42D0B" w:rsidP="00D42D0B">
      <w:pPr>
        <w:spacing w:after="0" w:line="240" w:lineRule="auto"/>
        <w:jc w:val="both"/>
        <w:rPr>
          <w:rFonts w:ascii="Arial" w:hAnsi="Arial" w:cs="Arial"/>
          <w:bCs/>
          <w:i/>
          <w:iCs/>
          <w:sz w:val="18"/>
          <w:szCs w:val="18"/>
        </w:rPr>
      </w:pPr>
      <w:r w:rsidRPr="006838F3">
        <w:rPr>
          <w:rFonts w:ascii="Arial" w:hAnsi="Arial" w:cs="Arial"/>
          <w:bCs/>
          <w:i/>
          <w:iCs/>
          <w:sz w:val="18"/>
          <w:szCs w:val="18"/>
        </w:rPr>
        <w:t>Če naročnik ugotovi, da dela izvaja podizvajalec, ki ga izvajalec ni navedel v svoji ponudbi oziroma ni dogovorjen s to pogodbo oziroma izvajalec ni prijavil podizvajalca na način, določen v tem členu, ima pravico odpovedati pogodbo. Naročnik si pridružuje pravico, da lahko na kraju, kjer se dela izvajajo, kadarkoli preveri delavce katerega od podizvajalcev, ki opravljajo dela. Vsi delavci so naročniku dolžni dati verodostojne podatke.</w:t>
      </w:r>
    </w:p>
    <w:p w14:paraId="258A7E5F" w14:textId="77777777" w:rsidR="00D42D0B" w:rsidRPr="006838F3" w:rsidRDefault="00D42D0B" w:rsidP="007D060D">
      <w:pPr>
        <w:spacing w:after="0" w:line="240" w:lineRule="auto"/>
        <w:rPr>
          <w:rFonts w:ascii="Arial" w:hAnsi="Arial" w:cs="Arial"/>
          <w:b/>
          <w:sz w:val="18"/>
          <w:szCs w:val="18"/>
        </w:rPr>
      </w:pPr>
    </w:p>
    <w:p w14:paraId="3AFE479F" w14:textId="77777777" w:rsidR="008B5D16" w:rsidRPr="006838F3" w:rsidRDefault="008B5D16" w:rsidP="007D060D">
      <w:pPr>
        <w:spacing w:after="0" w:line="240" w:lineRule="auto"/>
        <w:rPr>
          <w:rFonts w:ascii="Arial" w:hAnsi="Arial" w:cs="Arial"/>
          <w:b/>
          <w:sz w:val="18"/>
          <w:szCs w:val="18"/>
        </w:rPr>
      </w:pPr>
    </w:p>
    <w:p w14:paraId="162DF23F" w14:textId="02561207" w:rsidR="003E51EA" w:rsidRPr="006838F3" w:rsidRDefault="007D060D" w:rsidP="007D060D">
      <w:pPr>
        <w:spacing w:after="0" w:line="240" w:lineRule="auto"/>
        <w:rPr>
          <w:rFonts w:ascii="Arial" w:hAnsi="Arial" w:cs="Arial"/>
          <w:b/>
          <w:sz w:val="18"/>
          <w:szCs w:val="18"/>
        </w:rPr>
      </w:pPr>
      <w:r w:rsidRPr="006838F3">
        <w:rPr>
          <w:rFonts w:ascii="Arial" w:hAnsi="Arial" w:cs="Arial"/>
          <w:b/>
          <w:sz w:val="18"/>
          <w:szCs w:val="18"/>
        </w:rPr>
        <w:t xml:space="preserve">V. </w:t>
      </w:r>
      <w:r w:rsidR="003E51EA" w:rsidRPr="006838F3">
        <w:rPr>
          <w:rFonts w:ascii="Arial" w:hAnsi="Arial" w:cs="Arial"/>
          <w:b/>
          <w:sz w:val="18"/>
          <w:szCs w:val="18"/>
        </w:rPr>
        <w:t>VARSTVO OSEBNIH PODATKOV</w:t>
      </w:r>
    </w:p>
    <w:p w14:paraId="7BB30704" w14:textId="77777777" w:rsidR="003E51EA" w:rsidRPr="006838F3" w:rsidRDefault="003E51EA" w:rsidP="003E51EA">
      <w:pPr>
        <w:spacing w:after="0" w:line="240" w:lineRule="auto"/>
        <w:jc w:val="center"/>
        <w:rPr>
          <w:rFonts w:ascii="Arial" w:hAnsi="Arial" w:cs="Arial"/>
          <w:b/>
          <w:sz w:val="18"/>
          <w:szCs w:val="18"/>
        </w:rPr>
      </w:pPr>
    </w:p>
    <w:p w14:paraId="1E212422" w14:textId="6B0BF9BF" w:rsidR="003E51EA" w:rsidRPr="006838F3" w:rsidRDefault="003E51EA" w:rsidP="0057156A">
      <w:pPr>
        <w:pStyle w:val="Odstavekseznama"/>
        <w:numPr>
          <w:ilvl w:val="0"/>
          <w:numId w:val="12"/>
        </w:numPr>
        <w:spacing w:after="0" w:line="240" w:lineRule="auto"/>
        <w:jc w:val="center"/>
        <w:rPr>
          <w:rFonts w:ascii="Arial" w:hAnsi="Arial" w:cs="Arial"/>
          <w:b/>
          <w:sz w:val="18"/>
          <w:szCs w:val="18"/>
        </w:rPr>
      </w:pPr>
      <w:r w:rsidRPr="006838F3">
        <w:rPr>
          <w:rFonts w:ascii="Arial" w:hAnsi="Arial" w:cs="Arial"/>
          <w:b/>
          <w:sz w:val="18"/>
          <w:szCs w:val="18"/>
        </w:rPr>
        <w:t>člen</w:t>
      </w:r>
    </w:p>
    <w:p w14:paraId="7873F39B" w14:textId="77777777" w:rsidR="003E51EA" w:rsidRPr="006838F3" w:rsidRDefault="003E51EA" w:rsidP="003E51EA">
      <w:pPr>
        <w:spacing w:after="0" w:line="240" w:lineRule="auto"/>
        <w:rPr>
          <w:rFonts w:ascii="Arial" w:hAnsi="Arial" w:cs="Arial"/>
          <w:sz w:val="18"/>
          <w:szCs w:val="18"/>
        </w:rPr>
      </w:pPr>
    </w:p>
    <w:p w14:paraId="1355778C"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Če bo izvajalec pri opravljanju storitev iz te pogodbe dobil dostop do osebnih podatkov, katerih uporaba je zakonsko regulirana in bi njihova zloraba ali malomarno ravnanje z njimi lahko povzročilo veliko materialno in moralno škodo naročniku, se izvajalec s to pogodbo posebej zavezuje, da bo ob tem upošteval </w:t>
      </w:r>
      <w:r w:rsidR="007D060D" w:rsidRPr="006838F3">
        <w:rPr>
          <w:rFonts w:ascii="Arial" w:hAnsi="Arial" w:cs="Arial"/>
          <w:sz w:val="18"/>
          <w:szCs w:val="18"/>
        </w:rPr>
        <w:t>veljavno zakonodajo na področju varstva osebnih podatkov</w:t>
      </w:r>
      <w:r w:rsidRPr="006838F3">
        <w:rPr>
          <w:rFonts w:ascii="Arial" w:hAnsi="Arial" w:cs="Arial"/>
          <w:sz w:val="18"/>
          <w:szCs w:val="18"/>
        </w:rPr>
        <w:t xml:space="preserve">. Izvajalec se zavezuje, da bo s prejetimi osebnimi podatki ravnal v skladu z določili </w:t>
      </w:r>
      <w:r w:rsidR="007D060D" w:rsidRPr="006838F3">
        <w:rPr>
          <w:rFonts w:ascii="Arial" w:hAnsi="Arial" w:cs="Arial"/>
          <w:sz w:val="18"/>
          <w:szCs w:val="18"/>
        </w:rPr>
        <w:t>veljavne zakonodaje na področju varstva osebnih podatkov</w:t>
      </w:r>
      <w:r w:rsidRPr="006838F3">
        <w:rPr>
          <w:rFonts w:ascii="Arial" w:hAnsi="Arial" w:cs="Arial"/>
          <w:sz w:val="18"/>
          <w:szCs w:val="18"/>
        </w:rPr>
        <w:t>.</w:t>
      </w:r>
    </w:p>
    <w:p w14:paraId="50D8019C" w14:textId="77777777" w:rsidR="003E51EA" w:rsidRPr="006838F3" w:rsidRDefault="003E51EA" w:rsidP="003E51EA">
      <w:pPr>
        <w:spacing w:after="0" w:line="240" w:lineRule="auto"/>
        <w:jc w:val="both"/>
        <w:rPr>
          <w:rFonts w:ascii="Arial" w:hAnsi="Arial" w:cs="Arial"/>
          <w:sz w:val="18"/>
          <w:szCs w:val="18"/>
        </w:rPr>
      </w:pPr>
    </w:p>
    <w:p w14:paraId="09C2B004" w14:textId="6C6E7A9E"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Izvajalec se zavezuje, da bo osebne podatke s prenehanjem te pogodbe ali v primeru spora med pogodbenima strankama nemudoma vrnil naročniku, morebitne kopije teh podatkov pa uničil ali</w:t>
      </w:r>
      <w:r w:rsidR="003F7D7B" w:rsidRPr="006838F3">
        <w:rPr>
          <w:rFonts w:ascii="Arial" w:hAnsi="Arial" w:cs="Arial"/>
          <w:sz w:val="18"/>
          <w:szCs w:val="18"/>
        </w:rPr>
        <w:t xml:space="preserve">, </w:t>
      </w:r>
      <w:r w:rsidRPr="006838F3">
        <w:rPr>
          <w:rFonts w:ascii="Arial" w:hAnsi="Arial" w:cs="Arial"/>
          <w:sz w:val="18"/>
          <w:szCs w:val="18"/>
        </w:rPr>
        <w:t>če bodo za to izpolnjeni zakonski pogoji</w:t>
      </w:r>
      <w:r w:rsidR="003F7D7B" w:rsidRPr="006838F3">
        <w:rPr>
          <w:rFonts w:ascii="Arial" w:hAnsi="Arial" w:cs="Arial"/>
          <w:sz w:val="18"/>
          <w:szCs w:val="18"/>
        </w:rPr>
        <w:t>,</w:t>
      </w:r>
      <w:r w:rsidRPr="006838F3">
        <w:rPr>
          <w:rFonts w:ascii="Arial" w:hAnsi="Arial" w:cs="Arial"/>
          <w:sz w:val="18"/>
          <w:szCs w:val="18"/>
        </w:rPr>
        <w:t xml:space="preserve"> posredoval državnemu organu, ki je pristojen za odkrivanje ali pregon kaznivih dejanj, sodišču ali drugemu državnemu organu. </w:t>
      </w:r>
    </w:p>
    <w:p w14:paraId="0CE743FA" w14:textId="77777777" w:rsidR="003E51EA" w:rsidRPr="006838F3" w:rsidRDefault="003E51EA" w:rsidP="003E51EA">
      <w:pPr>
        <w:spacing w:after="0" w:line="240" w:lineRule="auto"/>
        <w:jc w:val="both"/>
        <w:rPr>
          <w:rFonts w:ascii="Arial" w:hAnsi="Arial" w:cs="Arial"/>
          <w:sz w:val="18"/>
          <w:szCs w:val="18"/>
        </w:rPr>
      </w:pPr>
    </w:p>
    <w:p w14:paraId="1F277BFA"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Pogodbeni strani se posebej dogovorita, da bo v primeru potrebe po prenosu občutljivih podatkov preko telekomunikacijskih omrežij podatke ustrezno zavaroval s šifriranjem in tudi z elektronskim podpisom, če bo sistem to dopuščal.</w:t>
      </w:r>
    </w:p>
    <w:p w14:paraId="48CBFB77" w14:textId="77777777" w:rsidR="003E51EA" w:rsidRPr="006838F3" w:rsidRDefault="003E51EA" w:rsidP="003E51EA">
      <w:pPr>
        <w:spacing w:after="0" w:line="240" w:lineRule="auto"/>
        <w:jc w:val="both"/>
        <w:rPr>
          <w:rFonts w:ascii="Arial" w:hAnsi="Arial" w:cs="Arial"/>
          <w:sz w:val="18"/>
          <w:szCs w:val="18"/>
        </w:rPr>
      </w:pPr>
    </w:p>
    <w:p w14:paraId="547ACF4F" w14:textId="0E4AAD10"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mora omogočiti naročniku, da bo lahko pri izvajalcu ves čas nadzoroval izvajanje postopkov in ukrepov iz tega člena</w:t>
      </w:r>
      <w:r w:rsidR="003F7D7B" w:rsidRPr="006838F3">
        <w:rPr>
          <w:rFonts w:ascii="Arial" w:hAnsi="Arial" w:cs="Arial"/>
          <w:sz w:val="18"/>
          <w:szCs w:val="18"/>
        </w:rPr>
        <w:t xml:space="preserve"> pogodbe</w:t>
      </w:r>
      <w:r w:rsidRPr="006838F3">
        <w:rPr>
          <w:rFonts w:ascii="Arial" w:hAnsi="Arial" w:cs="Arial"/>
          <w:sz w:val="18"/>
          <w:szCs w:val="18"/>
        </w:rPr>
        <w:t>.</w:t>
      </w:r>
    </w:p>
    <w:p w14:paraId="066FE3B1" w14:textId="77777777" w:rsidR="003E51EA" w:rsidRPr="006838F3" w:rsidRDefault="003E51EA" w:rsidP="003E51EA">
      <w:pPr>
        <w:spacing w:after="0"/>
        <w:jc w:val="both"/>
        <w:rPr>
          <w:rFonts w:ascii="Arial" w:hAnsi="Arial" w:cs="Arial"/>
          <w:sz w:val="18"/>
          <w:szCs w:val="18"/>
        </w:rPr>
      </w:pPr>
    </w:p>
    <w:p w14:paraId="6E10364D" w14:textId="77777777" w:rsidR="008B5D16" w:rsidRPr="006838F3" w:rsidRDefault="008B5D16" w:rsidP="007D060D">
      <w:pPr>
        <w:spacing w:after="0"/>
        <w:rPr>
          <w:rFonts w:ascii="Arial" w:hAnsi="Arial" w:cs="Arial"/>
          <w:b/>
          <w:sz w:val="18"/>
          <w:szCs w:val="18"/>
        </w:rPr>
      </w:pPr>
    </w:p>
    <w:p w14:paraId="0D7EB68D" w14:textId="480E77A1" w:rsidR="003E51EA" w:rsidRPr="006838F3" w:rsidRDefault="007D060D" w:rsidP="007D060D">
      <w:pPr>
        <w:spacing w:after="0"/>
        <w:rPr>
          <w:rFonts w:ascii="Arial" w:hAnsi="Arial" w:cs="Arial"/>
          <w:b/>
          <w:sz w:val="18"/>
          <w:szCs w:val="18"/>
        </w:rPr>
      </w:pPr>
      <w:r w:rsidRPr="006838F3">
        <w:rPr>
          <w:rFonts w:ascii="Arial" w:hAnsi="Arial" w:cs="Arial"/>
          <w:b/>
          <w:sz w:val="18"/>
          <w:szCs w:val="18"/>
        </w:rPr>
        <w:t xml:space="preserve">VI. </w:t>
      </w:r>
      <w:r w:rsidR="003E51EA" w:rsidRPr="006838F3">
        <w:rPr>
          <w:rFonts w:ascii="Arial" w:hAnsi="Arial" w:cs="Arial"/>
          <w:b/>
          <w:sz w:val="18"/>
          <w:szCs w:val="18"/>
        </w:rPr>
        <w:t>OBVEZNOSTI NAROČNIKA</w:t>
      </w:r>
    </w:p>
    <w:p w14:paraId="512DEA02" w14:textId="0E5727B6"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69771DB3" w14:textId="77777777" w:rsidR="003E51EA" w:rsidRPr="006838F3" w:rsidRDefault="003E51EA" w:rsidP="003E51EA">
      <w:pPr>
        <w:pStyle w:val="Odstavekseznama"/>
        <w:spacing w:after="0"/>
        <w:rPr>
          <w:rFonts w:ascii="Arial" w:hAnsi="Arial" w:cs="Arial"/>
          <w:b/>
          <w:sz w:val="18"/>
          <w:szCs w:val="18"/>
        </w:rPr>
      </w:pPr>
    </w:p>
    <w:p w14:paraId="19BB471A"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Naročnik se </w:t>
      </w:r>
      <w:r w:rsidR="007D060D" w:rsidRPr="006838F3">
        <w:rPr>
          <w:rFonts w:ascii="Arial" w:hAnsi="Arial" w:cs="Arial"/>
          <w:sz w:val="18"/>
          <w:szCs w:val="18"/>
        </w:rPr>
        <w:t>za</w:t>
      </w:r>
      <w:r w:rsidRPr="006838F3">
        <w:rPr>
          <w:rFonts w:ascii="Arial" w:hAnsi="Arial" w:cs="Arial"/>
          <w:sz w:val="18"/>
          <w:szCs w:val="18"/>
        </w:rPr>
        <w:t>vezuje:</w:t>
      </w:r>
    </w:p>
    <w:p w14:paraId="40A37993" w14:textId="77777777" w:rsidR="007D060D" w:rsidRPr="006838F3" w:rsidRDefault="007D060D" w:rsidP="003E51EA">
      <w:pPr>
        <w:spacing w:after="0"/>
        <w:jc w:val="both"/>
        <w:rPr>
          <w:rFonts w:ascii="Arial" w:hAnsi="Arial" w:cs="Arial"/>
          <w:sz w:val="18"/>
          <w:szCs w:val="18"/>
        </w:rPr>
      </w:pPr>
    </w:p>
    <w:p w14:paraId="5D74C792" w14:textId="2CEEC66F"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 xml:space="preserve">izvajalcu nuditi potrebne informacije za izvedbo </w:t>
      </w:r>
      <w:r w:rsidR="003F7D7B" w:rsidRPr="006838F3">
        <w:rPr>
          <w:rFonts w:ascii="Arial" w:hAnsi="Arial" w:cs="Arial"/>
          <w:sz w:val="18"/>
          <w:szCs w:val="18"/>
        </w:rPr>
        <w:t>storitev</w:t>
      </w:r>
      <w:r w:rsidRPr="006838F3">
        <w:rPr>
          <w:rFonts w:ascii="Arial" w:hAnsi="Arial" w:cs="Arial"/>
          <w:sz w:val="18"/>
          <w:szCs w:val="18"/>
        </w:rPr>
        <w:t xml:space="preserve"> po tej pogodbi; </w:t>
      </w:r>
    </w:p>
    <w:p w14:paraId="641919CF"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sodelovati z izvajalcem z namenom, da bo predmet pogodbe izveden pravočasno in v obojestransko zadovoljstvo;</w:t>
      </w:r>
    </w:p>
    <w:p w14:paraId="31FFF803"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tekoče obveščati izvajalca o vseh spremembah in novo nastalih situacijah, ki bi lahko vplivale na potek in obseg predmeta pogodbe;</w:t>
      </w:r>
    </w:p>
    <w:p w14:paraId="43DA4E73"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varovati kot poslovno skrivnost vse zaupne in drugače občutljive podatke, ki jih izve od izvajalca;</w:t>
      </w:r>
    </w:p>
    <w:p w14:paraId="290076EF" w14:textId="77777777"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 xml:space="preserve">obvestiti izvajalca o morebitnih pomanjkljivostih in roku za njihovo odpravo; </w:t>
      </w:r>
    </w:p>
    <w:p w14:paraId="11DF6A8C" w14:textId="014A8C35" w:rsidR="003E51EA" w:rsidRPr="006838F3" w:rsidRDefault="003E51EA"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 xml:space="preserve">omogočiti nadzorovan dostop do </w:t>
      </w:r>
      <w:r w:rsidR="003F7D7B" w:rsidRPr="006838F3">
        <w:rPr>
          <w:rFonts w:ascii="Arial" w:hAnsi="Arial" w:cs="Arial"/>
          <w:sz w:val="18"/>
          <w:szCs w:val="18"/>
        </w:rPr>
        <w:t xml:space="preserve">prostorskega </w:t>
      </w:r>
      <w:r w:rsidRPr="006838F3">
        <w:rPr>
          <w:rFonts w:ascii="Arial" w:hAnsi="Arial" w:cs="Arial"/>
          <w:sz w:val="18"/>
          <w:szCs w:val="18"/>
        </w:rPr>
        <w:t>informacijskega sistema</w:t>
      </w:r>
      <w:r w:rsidR="003F7D7B" w:rsidRPr="006838F3">
        <w:rPr>
          <w:rFonts w:ascii="Arial" w:hAnsi="Arial" w:cs="Arial"/>
          <w:sz w:val="18"/>
          <w:szCs w:val="18"/>
        </w:rPr>
        <w:t>;</w:t>
      </w:r>
    </w:p>
    <w:p w14:paraId="01C204AC" w14:textId="15238FF2" w:rsidR="003F7D7B" w:rsidRPr="006838F3" w:rsidRDefault="003F7D7B" w:rsidP="0057156A">
      <w:pPr>
        <w:pStyle w:val="Odstavekseznama"/>
        <w:numPr>
          <w:ilvl w:val="0"/>
          <w:numId w:val="7"/>
        </w:numPr>
        <w:spacing w:after="0" w:line="240" w:lineRule="auto"/>
        <w:jc w:val="both"/>
        <w:rPr>
          <w:rFonts w:ascii="Arial" w:hAnsi="Arial" w:cs="Arial"/>
          <w:sz w:val="18"/>
          <w:szCs w:val="18"/>
        </w:rPr>
      </w:pPr>
      <w:r w:rsidRPr="006838F3">
        <w:rPr>
          <w:rFonts w:ascii="Arial" w:hAnsi="Arial" w:cs="Arial"/>
          <w:sz w:val="18"/>
          <w:szCs w:val="18"/>
        </w:rPr>
        <w:t>izvajati plačila za opravljene storitve v skladu s to pogodbo.</w:t>
      </w:r>
    </w:p>
    <w:p w14:paraId="4307276B" w14:textId="77777777" w:rsidR="003E51EA" w:rsidRPr="006838F3" w:rsidRDefault="003E51EA" w:rsidP="003E51EA">
      <w:pPr>
        <w:pStyle w:val="Odstavekseznama"/>
        <w:spacing w:after="0" w:line="240" w:lineRule="auto"/>
        <w:ind w:left="360"/>
        <w:jc w:val="both"/>
        <w:rPr>
          <w:rFonts w:ascii="Arial" w:hAnsi="Arial" w:cs="Arial"/>
          <w:sz w:val="18"/>
          <w:szCs w:val="18"/>
        </w:rPr>
      </w:pPr>
    </w:p>
    <w:p w14:paraId="0480144F" w14:textId="77777777" w:rsidR="003E51EA" w:rsidRPr="006838F3" w:rsidRDefault="003E51EA" w:rsidP="003E51EA">
      <w:pPr>
        <w:spacing w:after="0" w:line="240" w:lineRule="auto"/>
        <w:jc w:val="both"/>
        <w:rPr>
          <w:rFonts w:ascii="Arial" w:hAnsi="Arial" w:cs="Arial"/>
          <w:sz w:val="18"/>
          <w:szCs w:val="18"/>
        </w:rPr>
      </w:pPr>
    </w:p>
    <w:p w14:paraId="4097C569" w14:textId="77777777" w:rsidR="003E51EA" w:rsidRPr="006838F3" w:rsidRDefault="007D060D" w:rsidP="007D060D">
      <w:pPr>
        <w:spacing w:after="0"/>
        <w:rPr>
          <w:rFonts w:ascii="Arial" w:hAnsi="Arial" w:cs="Arial"/>
          <w:b/>
          <w:sz w:val="18"/>
          <w:szCs w:val="18"/>
        </w:rPr>
      </w:pPr>
      <w:r w:rsidRPr="006838F3">
        <w:rPr>
          <w:rFonts w:ascii="Arial" w:hAnsi="Arial" w:cs="Arial"/>
          <w:b/>
          <w:sz w:val="18"/>
          <w:szCs w:val="18"/>
        </w:rPr>
        <w:t xml:space="preserve">VII. </w:t>
      </w:r>
      <w:r w:rsidR="003E51EA" w:rsidRPr="006838F3">
        <w:rPr>
          <w:rFonts w:ascii="Arial" w:hAnsi="Arial" w:cs="Arial"/>
          <w:b/>
          <w:sz w:val="18"/>
          <w:szCs w:val="18"/>
        </w:rPr>
        <w:t>OBVEZNOSTI IZVAJALCA</w:t>
      </w:r>
    </w:p>
    <w:p w14:paraId="197D1527" w14:textId="3C0DE35C"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6EA141FF" w14:textId="77777777" w:rsidR="003E51EA" w:rsidRPr="006838F3" w:rsidRDefault="003E51EA" w:rsidP="003E51EA">
      <w:pPr>
        <w:pStyle w:val="Odstavekseznama"/>
        <w:spacing w:after="0"/>
        <w:rPr>
          <w:rFonts w:ascii="Arial" w:hAnsi="Arial" w:cs="Arial"/>
          <w:b/>
          <w:sz w:val="18"/>
          <w:szCs w:val="18"/>
        </w:rPr>
      </w:pPr>
    </w:p>
    <w:p w14:paraId="3B6DC2C2"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Izvajalec se </w:t>
      </w:r>
      <w:r w:rsidR="007D060D" w:rsidRPr="006838F3">
        <w:rPr>
          <w:rFonts w:ascii="Arial" w:hAnsi="Arial" w:cs="Arial"/>
          <w:sz w:val="18"/>
          <w:szCs w:val="18"/>
        </w:rPr>
        <w:t>za</w:t>
      </w:r>
      <w:r w:rsidRPr="006838F3">
        <w:rPr>
          <w:rFonts w:ascii="Arial" w:hAnsi="Arial" w:cs="Arial"/>
          <w:sz w:val="18"/>
          <w:szCs w:val="18"/>
        </w:rPr>
        <w:t>vezuje:</w:t>
      </w:r>
    </w:p>
    <w:p w14:paraId="7CD54E56" w14:textId="77777777" w:rsidR="007D060D" w:rsidRPr="006838F3" w:rsidRDefault="007D060D" w:rsidP="003E51EA">
      <w:pPr>
        <w:spacing w:after="0" w:line="240" w:lineRule="auto"/>
        <w:jc w:val="both"/>
        <w:rPr>
          <w:rFonts w:ascii="Arial" w:hAnsi="Arial" w:cs="Arial"/>
          <w:sz w:val="18"/>
          <w:szCs w:val="18"/>
        </w:rPr>
      </w:pPr>
    </w:p>
    <w:p w14:paraId="1E2B2C7C" w14:textId="4F9CA01A"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izvršiti vs</w:t>
      </w:r>
      <w:r w:rsidR="003F7D7B" w:rsidRPr="006838F3">
        <w:rPr>
          <w:rFonts w:ascii="Arial" w:hAnsi="Arial" w:cs="Arial"/>
          <w:sz w:val="18"/>
          <w:szCs w:val="18"/>
        </w:rPr>
        <w:t>e</w:t>
      </w:r>
      <w:r w:rsidRPr="006838F3">
        <w:rPr>
          <w:rFonts w:ascii="Arial" w:hAnsi="Arial" w:cs="Arial"/>
          <w:sz w:val="18"/>
          <w:szCs w:val="18"/>
        </w:rPr>
        <w:t xml:space="preserve"> pogodben</w:t>
      </w:r>
      <w:r w:rsidR="003F7D7B" w:rsidRPr="006838F3">
        <w:rPr>
          <w:rFonts w:ascii="Arial" w:hAnsi="Arial" w:cs="Arial"/>
          <w:sz w:val="18"/>
          <w:szCs w:val="18"/>
        </w:rPr>
        <w:t>e</w:t>
      </w:r>
      <w:r w:rsidRPr="006838F3">
        <w:rPr>
          <w:rFonts w:ascii="Arial" w:hAnsi="Arial" w:cs="Arial"/>
          <w:sz w:val="18"/>
          <w:szCs w:val="18"/>
        </w:rPr>
        <w:t xml:space="preserve"> </w:t>
      </w:r>
      <w:r w:rsidR="003F7D7B" w:rsidRPr="006838F3">
        <w:rPr>
          <w:rFonts w:ascii="Arial" w:hAnsi="Arial" w:cs="Arial"/>
          <w:sz w:val="18"/>
          <w:szCs w:val="18"/>
        </w:rPr>
        <w:t>storitve</w:t>
      </w:r>
      <w:r w:rsidRPr="006838F3">
        <w:rPr>
          <w:rFonts w:ascii="Arial" w:hAnsi="Arial" w:cs="Arial"/>
          <w:sz w:val="18"/>
          <w:szCs w:val="18"/>
        </w:rPr>
        <w:t xml:space="preserve"> gospodarno v korist naročnika;</w:t>
      </w:r>
    </w:p>
    <w:p w14:paraId="7956529B" w14:textId="77777777" w:rsidR="007D060D" w:rsidRPr="006838F3" w:rsidRDefault="007D060D"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ščititi interese naročnika;</w:t>
      </w:r>
    </w:p>
    <w:p w14:paraId="7FAC0209"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storiti vse, kar spada v obseg prevzetih obveznosti, da bi bili po tej pogodbi dogovorjeni roki izpolnjeni;</w:t>
      </w:r>
    </w:p>
    <w:p w14:paraId="04D70BAF" w14:textId="089F6E8C" w:rsidR="003E51EA" w:rsidRPr="006838F3"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6838F3">
        <w:rPr>
          <w:rFonts w:ascii="Arial" w:hAnsi="Arial" w:cs="Arial"/>
          <w:bCs/>
          <w:sz w:val="18"/>
          <w:szCs w:val="18"/>
        </w:rPr>
        <w:t>pridobi</w:t>
      </w:r>
      <w:r w:rsidR="003327E0" w:rsidRPr="006838F3">
        <w:rPr>
          <w:rFonts w:ascii="Arial" w:hAnsi="Arial" w:cs="Arial"/>
          <w:bCs/>
          <w:sz w:val="18"/>
          <w:szCs w:val="18"/>
        </w:rPr>
        <w:t>ti</w:t>
      </w:r>
      <w:r w:rsidRPr="006838F3">
        <w:rPr>
          <w:rFonts w:ascii="Arial" w:hAnsi="Arial" w:cs="Arial"/>
          <w:bCs/>
          <w:sz w:val="18"/>
          <w:szCs w:val="18"/>
        </w:rPr>
        <w:t xml:space="preserve"> predhodno soglasje naročnika za vsako morebitno spremembo pri storitvi, ki je predmet te pogodbe;</w:t>
      </w:r>
    </w:p>
    <w:p w14:paraId="48E7E827" w14:textId="1E8029C1" w:rsidR="003E51EA" w:rsidRPr="006838F3"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6838F3">
        <w:rPr>
          <w:rFonts w:ascii="Arial" w:hAnsi="Arial" w:cs="Arial"/>
          <w:sz w:val="18"/>
          <w:szCs w:val="18"/>
        </w:rPr>
        <w:t xml:space="preserve">zagotoviti obvezno prisotnost </w:t>
      </w:r>
      <w:r w:rsidR="003327E0" w:rsidRPr="006838F3">
        <w:rPr>
          <w:rFonts w:ascii="Arial" w:hAnsi="Arial" w:cs="Arial"/>
          <w:sz w:val="18"/>
          <w:szCs w:val="18"/>
        </w:rPr>
        <w:t xml:space="preserve">imenovanega </w:t>
      </w:r>
      <w:r w:rsidRPr="006838F3">
        <w:rPr>
          <w:rFonts w:ascii="Arial" w:hAnsi="Arial" w:cs="Arial"/>
          <w:sz w:val="18"/>
          <w:szCs w:val="18"/>
        </w:rPr>
        <w:t>vodje projekta na vseh operativnih sestankih</w:t>
      </w:r>
      <w:r w:rsidR="003327E0" w:rsidRPr="006838F3">
        <w:rPr>
          <w:rFonts w:ascii="Arial" w:hAnsi="Arial" w:cs="Arial"/>
          <w:sz w:val="18"/>
          <w:szCs w:val="18"/>
        </w:rPr>
        <w:t xml:space="preserve"> z naročnikom;</w:t>
      </w:r>
    </w:p>
    <w:p w14:paraId="03C20720"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sproti obveščati naročnika o tekoči problematiki in nastalih situacijah, ki bi lahko vplivale na izvršitev prevzetih obveznosti;</w:t>
      </w:r>
    </w:p>
    <w:p w14:paraId="4597F9C4"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varovati poslovno skrivnost naročnika in njegovih partnerjev;</w:t>
      </w:r>
    </w:p>
    <w:p w14:paraId="7255B54F" w14:textId="061A8304" w:rsidR="003E51EA" w:rsidRPr="006838F3" w:rsidRDefault="003E51EA" w:rsidP="0057156A">
      <w:pPr>
        <w:pStyle w:val="Noga"/>
        <w:numPr>
          <w:ilvl w:val="0"/>
          <w:numId w:val="8"/>
        </w:numPr>
        <w:tabs>
          <w:tab w:val="clear" w:pos="4536"/>
          <w:tab w:val="clear" w:pos="9072"/>
        </w:tabs>
        <w:overflowPunct w:val="0"/>
        <w:autoSpaceDE w:val="0"/>
        <w:autoSpaceDN w:val="0"/>
        <w:adjustRightInd w:val="0"/>
        <w:jc w:val="both"/>
        <w:textAlignment w:val="baseline"/>
        <w:rPr>
          <w:rFonts w:ascii="Arial" w:hAnsi="Arial" w:cs="Arial"/>
          <w:sz w:val="18"/>
          <w:szCs w:val="18"/>
        </w:rPr>
      </w:pPr>
      <w:r w:rsidRPr="006838F3">
        <w:rPr>
          <w:rFonts w:ascii="Arial" w:hAnsi="Arial" w:cs="Arial"/>
          <w:bCs/>
          <w:sz w:val="18"/>
          <w:szCs w:val="18"/>
        </w:rPr>
        <w:t>omogoči</w:t>
      </w:r>
      <w:r w:rsidR="003327E0" w:rsidRPr="006838F3">
        <w:rPr>
          <w:rFonts w:ascii="Arial" w:hAnsi="Arial" w:cs="Arial"/>
          <w:bCs/>
          <w:sz w:val="18"/>
          <w:szCs w:val="18"/>
        </w:rPr>
        <w:t>ti</w:t>
      </w:r>
      <w:r w:rsidRPr="006838F3">
        <w:rPr>
          <w:rFonts w:ascii="Arial" w:hAnsi="Arial" w:cs="Arial"/>
          <w:bCs/>
          <w:sz w:val="18"/>
          <w:szCs w:val="18"/>
        </w:rPr>
        <w:t xml:space="preserve"> naročniku nadzor nad izvajanjem storitve, ki je predmet te pogodbe;</w:t>
      </w:r>
    </w:p>
    <w:p w14:paraId="367B71FB" w14:textId="7777777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 xml:space="preserve">tolmačiti naročniku morebitne nejasnosti iz obsega pogodbenih storitev; </w:t>
      </w:r>
    </w:p>
    <w:p w14:paraId="38D07D5B" w14:textId="0BA29B17"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tesno sodelovati z naročnikom in upoštevati njegove ekonomske in tehnične pogoje</w:t>
      </w:r>
      <w:r w:rsidR="003327E0" w:rsidRPr="006838F3">
        <w:rPr>
          <w:rFonts w:ascii="Arial" w:hAnsi="Arial" w:cs="Arial"/>
          <w:sz w:val="18"/>
          <w:szCs w:val="18"/>
        </w:rPr>
        <w:t xml:space="preserve"> predmeta naročila</w:t>
      </w:r>
      <w:r w:rsidRPr="006838F3">
        <w:rPr>
          <w:rFonts w:ascii="Arial" w:hAnsi="Arial" w:cs="Arial"/>
          <w:sz w:val="18"/>
          <w:szCs w:val="18"/>
        </w:rPr>
        <w:t xml:space="preserve">; </w:t>
      </w:r>
    </w:p>
    <w:p w14:paraId="3165D75D" w14:textId="137ADC04"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pisno takoj obvestiti naročnika, da so dela zaključena</w:t>
      </w:r>
      <w:r w:rsidR="003327E0" w:rsidRPr="006838F3">
        <w:rPr>
          <w:rFonts w:ascii="Arial" w:hAnsi="Arial" w:cs="Arial"/>
          <w:sz w:val="18"/>
          <w:szCs w:val="18"/>
        </w:rPr>
        <w:t xml:space="preserve"> (tudi po posameznih fazah)</w:t>
      </w:r>
      <w:r w:rsidRPr="006838F3">
        <w:rPr>
          <w:rFonts w:ascii="Arial" w:hAnsi="Arial" w:cs="Arial"/>
          <w:sz w:val="18"/>
          <w:szCs w:val="18"/>
        </w:rPr>
        <w:t>;</w:t>
      </w:r>
    </w:p>
    <w:p w14:paraId="4CCE9DAC" w14:textId="6F8931E9"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 xml:space="preserve">izvajati storitve rednega </w:t>
      </w:r>
      <w:r w:rsidR="003327E0" w:rsidRPr="006838F3">
        <w:rPr>
          <w:rFonts w:ascii="Arial" w:hAnsi="Arial" w:cs="Arial"/>
          <w:sz w:val="18"/>
          <w:szCs w:val="18"/>
        </w:rPr>
        <w:t xml:space="preserve">ali dodatnega </w:t>
      </w:r>
      <w:r w:rsidRPr="006838F3">
        <w:rPr>
          <w:rFonts w:ascii="Arial" w:hAnsi="Arial" w:cs="Arial"/>
          <w:sz w:val="18"/>
          <w:szCs w:val="18"/>
        </w:rPr>
        <w:t>vzdrževanja</w:t>
      </w:r>
      <w:r w:rsidR="003327E0" w:rsidRPr="006838F3">
        <w:rPr>
          <w:rFonts w:ascii="Arial" w:hAnsi="Arial" w:cs="Arial"/>
          <w:sz w:val="18"/>
          <w:szCs w:val="18"/>
        </w:rPr>
        <w:t xml:space="preserve"> in odprave napak</w:t>
      </w:r>
      <w:r w:rsidRPr="006838F3">
        <w:rPr>
          <w:rFonts w:ascii="Arial" w:hAnsi="Arial" w:cs="Arial"/>
          <w:sz w:val="18"/>
          <w:szCs w:val="18"/>
        </w:rPr>
        <w:t xml:space="preserve"> </w:t>
      </w:r>
      <w:r w:rsidR="003327E0" w:rsidRPr="006838F3">
        <w:rPr>
          <w:rFonts w:ascii="Arial" w:hAnsi="Arial" w:cs="Arial"/>
          <w:sz w:val="18"/>
          <w:szCs w:val="18"/>
        </w:rPr>
        <w:t>v</w:t>
      </w:r>
      <w:r w:rsidRPr="006838F3">
        <w:rPr>
          <w:rFonts w:ascii="Arial" w:hAnsi="Arial" w:cs="Arial"/>
          <w:sz w:val="18"/>
          <w:szCs w:val="18"/>
        </w:rPr>
        <w:t xml:space="preserve"> celotn</w:t>
      </w:r>
      <w:r w:rsidR="003327E0" w:rsidRPr="006838F3">
        <w:rPr>
          <w:rFonts w:ascii="Arial" w:hAnsi="Arial" w:cs="Arial"/>
          <w:sz w:val="18"/>
          <w:szCs w:val="18"/>
        </w:rPr>
        <w:t>i</w:t>
      </w:r>
      <w:r w:rsidRPr="006838F3">
        <w:rPr>
          <w:rFonts w:ascii="Arial" w:hAnsi="Arial" w:cs="Arial"/>
          <w:sz w:val="18"/>
          <w:szCs w:val="18"/>
        </w:rPr>
        <w:t xml:space="preserve"> garancijsk</w:t>
      </w:r>
      <w:r w:rsidR="003327E0" w:rsidRPr="006838F3">
        <w:rPr>
          <w:rFonts w:ascii="Arial" w:hAnsi="Arial" w:cs="Arial"/>
          <w:sz w:val="18"/>
          <w:szCs w:val="18"/>
        </w:rPr>
        <w:t>i</w:t>
      </w:r>
      <w:r w:rsidR="007D060D" w:rsidRPr="006838F3">
        <w:rPr>
          <w:rFonts w:ascii="Arial" w:hAnsi="Arial" w:cs="Arial"/>
          <w:sz w:val="18"/>
          <w:szCs w:val="18"/>
        </w:rPr>
        <w:t xml:space="preserve"> dob</w:t>
      </w:r>
      <w:r w:rsidR="003327E0" w:rsidRPr="006838F3">
        <w:rPr>
          <w:rFonts w:ascii="Arial" w:hAnsi="Arial" w:cs="Arial"/>
          <w:sz w:val="18"/>
          <w:szCs w:val="18"/>
        </w:rPr>
        <w:t>i</w:t>
      </w:r>
      <w:r w:rsidRPr="006838F3">
        <w:rPr>
          <w:rFonts w:ascii="Arial" w:hAnsi="Arial" w:cs="Arial"/>
          <w:sz w:val="18"/>
          <w:szCs w:val="18"/>
        </w:rPr>
        <w:t>;</w:t>
      </w:r>
    </w:p>
    <w:p w14:paraId="2D83A1C2" w14:textId="3FDDD56F" w:rsidR="003E51EA" w:rsidRPr="006838F3" w:rsidRDefault="003E51EA" w:rsidP="0057156A">
      <w:pPr>
        <w:pStyle w:val="Odstavekseznama"/>
        <w:numPr>
          <w:ilvl w:val="0"/>
          <w:numId w:val="8"/>
        </w:numPr>
        <w:spacing w:after="0" w:line="240" w:lineRule="auto"/>
        <w:jc w:val="both"/>
        <w:rPr>
          <w:rFonts w:ascii="Arial" w:hAnsi="Arial" w:cs="Arial"/>
          <w:sz w:val="18"/>
          <w:szCs w:val="18"/>
        </w:rPr>
      </w:pPr>
      <w:r w:rsidRPr="006838F3">
        <w:rPr>
          <w:rFonts w:ascii="Arial" w:hAnsi="Arial" w:cs="Arial"/>
          <w:sz w:val="18"/>
          <w:szCs w:val="18"/>
        </w:rPr>
        <w:t>izpolniti vse ostale obveznosti iz razpisne dokumentacije</w:t>
      </w:r>
      <w:r w:rsidR="003327E0" w:rsidRPr="006838F3">
        <w:rPr>
          <w:rFonts w:ascii="Arial" w:hAnsi="Arial" w:cs="Arial"/>
          <w:sz w:val="18"/>
          <w:szCs w:val="18"/>
        </w:rPr>
        <w:t xml:space="preserve"> in te pogodbe</w:t>
      </w:r>
      <w:r w:rsidRPr="006838F3">
        <w:rPr>
          <w:rFonts w:ascii="Arial" w:hAnsi="Arial" w:cs="Arial"/>
          <w:sz w:val="18"/>
          <w:szCs w:val="18"/>
        </w:rPr>
        <w:t>.</w:t>
      </w:r>
    </w:p>
    <w:p w14:paraId="2DE153E3" w14:textId="77777777" w:rsidR="003E51EA" w:rsidRPr="006838F3" w:rsidRDefault="003E51EA" w:rsidP="003E51EA">
      <w:pPr>
        <w:spacing w:after="0" w:line="240" w:lineRule="auto"/>
        <w:jc w:val="both"/>
        <w:rPr>
          <w:rFonts w:ascii="Arial" w:hAnsi="Arial" w:cs="Arial"/>
          <w:sz w:val="18"/>
          <w:szCs w:val="18"/>
        </w:rPr>
      </w:pPr>
    </w:p>
    <w:p w14:paraId="385BFF16" w14:textId="77777777" w:rsidR="007D060D" w:rsidRPr="006838F3" w:rsidRDefault="003E51EA" w:rsidP="007D060D">
      <w:pPr>
        <w:tabs>
          <w:tab w:val="left" w:pos="8505"/>
        </w:tabs>
        <w:spacing w:after="0" w:line="240" w:lineRule="auto"/>
        <w:ind w:right="279"/>
        <w:jc w:val="both"/>
        <w:rPr>
          <w:rFonts w:ascii="Arial" w:hAnsi="Arial" w:cs="Arial"/>
          <w:sz w:val="18"/>
          <w:szCs w:val="18"/>
        </w:rPr>
      </w:pPr>
      <w:r w:rsidRPr="006838F3">
        <w:rPr>
          <w:rFonts w:ascii="Arial" w:hAnsi="Arial" w:cs="Arial"/>
          <w:sz w:val="18"/>
          <w:szCs w:val="18"/>
        </w:rPr>
        <w:t>Izvajalec je dolžan takoj pisno opozoriti naročnika na okoliščine, ki bi lahko otežile ali onemogočile kakovostno in pravilno izvedbo storitve.</w:t>
      </w:r>
    </w:p>
    <w:p w14:paraId="0E4E74FC" w14:textId="77777777" w:rsidR="007D060D" w:rsidRPr="006838F3" w:rsidRDefault="007D060D" w:rsidP="003E51EA">
      <w:pPr>
        <w:tabs>
          <w:tab w:val="left" w:pos="8505"/>
        </w:tabs>
        <w:spacing w:after="0" w:line="240" w:lineRule="auto"/>
        <w:ind w:right="279"/>
        <w:jc w:val="both"/>
        <w:rPr>
          <w:rFonts w:ascii="Arial" w:hAnsi="Arial" w:cs="Arial"/>
          <w:sz w:val="18"/>
          <w:szCs w:val="18"/>
        </w:rPr>
      </w:pPr>
    </w:p>
    <w:p w14:paraId="72EAA00A" w14:textId="77777777" w:rsidR="003E51EA" w:rsidRPr="006838F3" w:rsidRDefault="003E51EA" w:rsidP="0057156A">
      <w:pPr>
        <w:pStyle w:val="Odstavekseznama"/>
        <w:numPr>
          <w:ilvl w:val="0"/>
          <w:numId w:val="12"/>
        </w:numPr>
        <w:tabs>
          <w:tab w:val="left" w:pos="8505"/>
        </w:tabs>
        <w:spacing w:after="0" w:line="240" w:lineRule="auto"/>
        <w:ind w:right="279"/>
        <w:jc w:val="center"/>
        <w:rPr>
          <w:rFonts w:ascii="Arial" w:hAnsi="Arial" w:cs="Arial"/>
          <w:b/>
          <w:sz w:val="18"/>
          <w:szCs w:val="18"/>
        </w:rPr>
      </w:pPr>
      <w:r w:rsidRPr="006838F3">
        <w:rPr>
          <w:rFonts w:ascii="Arial" w:hAnsi="Arial" w:cs="Arial"/>
          <w:b/>
          <w:sz w:val="18"/>
          <w:szCs w:val="18"/>
        </w:rPr>
        <w:t>člen</w:t>
      </w:r>
    </w:p>
    <w:p w14:paraId="2E0A9E30" w14:textId="77777777" w:rsidR="003E51EA" w:rsidRPr="006838F3" w:rsidRDefault="003E51EA" w:rsidP="003E51EA">
      <w:pPr>
        <w:tabs>
          <w:tab w:val="left" w:pos="8505"/>
        </w:tabs>
        <w:spacing w:after="0" w:line="240" w:lineRule="auto"/>
        <w:ind w:right="279"/>
        <w:rPr>
          <w:rFonts w:ascii="Arial" w:hAnsi="Arial" w:cs="Arial"/>
          <w:sz w:val="18"/>
          <w:szCs w:val="18"/>
        </w:rPr>
      </w:pPr>
    </w:p>
    <w:p w14:paraId="68636955" w14:textId="4B9DD3AE" w:rsidR="00A1722E" w:rsidRPr="006838F3" w:rsidRDefault="00A1722E" w:rsidP="00A1722E">
      <w:pPr>
        <w:spacing w:after="0" w:line="240" w:lineRule="auto"/>
        <w:rPr>
          <w:rFonts w:ascii="Arial" w:eastAsia="Times New Roman" w:hAnsi="Arial" w:cs="Arial"/>
          <w:sz w:val="18"/>
          <w:szCs w:val="18"/>
          <w:lang w:eastAsia="sl-SI"/>
        </w:rPr>
      </w:pPr>
      <w:r w:rsidRPr="006838F3">
        <w:rPr>
          <w:rFonts w:ascii="Arial" w:eastAsia="Times New Roman" w:hAnsi="Arial" w:cs="Arial"/>
          <w:sz w:val="18"/>
          <w:szCs w:val="18"/>
          <w:lang w:eastAsia="sl-SI"/>
        </w:rPr>
        <w:t>ZAVAROVANJE ZA DOBRO IZVEDBO</w:t>
      </w:r>
      <w:r w:rsidR="003327E0" w:rsidRPr="006838F3">
        <w:rPr>
          <w:rFonts w:ascii="Arial" w:eastAsia="Times New Roman" w:hAnsi="Arial" w:cs="Arial"/>
          <w:sz w:val="18"/>
          <w:szCs w:val="18"/>
          <w:lang w:eastAsia="sl-SI"/>
        </w:rPr>
        <w:t xml:space="preserve"> POGODBENIH OBVEZNOSTI</w:t>
      </w:r>
    </w:p>
    <w:p w14:paraId="48CCD02C" w14:textId="77777777" w:rsidR="00A1722E" w:rsidRPr="006838F3" w:rsidRDefault="00A1722E" w:rsidP="007D060D">
      <w:pPr>
        <w:tabs>
          <w:tab w:val="left" w:pos="8505"/>
        </w:tabs>
        <w:spacing w:after="0" w:line="240" w:lineRule="auto"/>
        <w:ind w:right="279"/>
        <w:jc w:val="both"/>
        <w:rPr>
          <w:rFonts w:ascii="Arial" w:eastAsia="Times New Roman" w:hAnsi="Arial" w:cs="Arial"/>
          <w:sz w:val="18"/>
          <w:szCs w:val="18"/>
          <w:lang w:eastAsia="sl-SI"/>
        </w:rPr>
      </w:pPr>
    </w:p>
    <w:p w14:paraId="745B1035" w14:textId="0B41D5F6" w:rsidR="00A1722E" w:rsidRPr="006838F3" w:rsidRDefault="00A1722E" w:rsidP="00A1722E">
      <w:pPr>
        <w:spacing w:after="0" w:line="240" w:lineRule="auto"/>
        <w:rPr>
          <w:rFonts w:ascii="Arial" w:eastAsia="Times New Roman" w:hAnsi="Arial" w:cs="Arial"/>
          <w:sz w:val="18"/>
          <w:szCs w:val="18"/>
          <w:lang w:eastAsia="sl-SI"/>
        </w:rPr>
      </w:pPr>
      <w:r w:rsidRPr="006838F3">
        <w:rPr>
          <w:rFonts w:ascii="Arial" w:eastAsia="Times New Roman" w:hAnsi="Arial" w:cs="Arial"/>
          <w:sz w:val="18"/>
          <w:szCs w:val="18"/>
          <w:lang w:eastAsia="sl-SI"/>
        </w:rPr>
        <w:t xml:space="preserve">Instrument zavarovanja: </w:t>
      </w:r>
      <w:r w:rsidR="00AC5712" w:rsidRPr="006838F3">
        <w:rPr>
          <w:rFonts w:ascii="Arial" w:eastAsia="Times New Roman" w:hAnsi="Arial" w:cs="Arial"/>
          <w:sz w:val="18"/>
          <w:szCs w:val="18"/>
          <w:lang w:eastAsia="sl-SI"/>
        </w:rPr>
        <w:t>bančna garancija ali kavcijsko zavarovanje</w:t>
      </w:r>
    </w:p>
    <w:p w14:paraId="6489B47E" w14:textId="4A92D88F" w:rsidR="00A1722E" w:rsidRPr="006838F3" w:rsidRDefault="00A1722E" w:rsidP="00A1722E">
      <w:pPr>
        <w:spacing w:after="0" w:line="240" w:lineRule="auto"/>
        <w:rPr>
          <w:rFonts w:ascii="Arial" w:eastAsia="Times New Roman" w:hAnsi="Arial" w:cs="Arial"/>
          <w:sz w:val="18"/>
          <w:szCs w:val="18"/>
          <w:lang w:eastAsia="sl-SI"/>
        </w:rPr>
      </w:pPr>
      <w:r w:rsidRPr="006838F3">
        <w:rPr>
          <w:rFonts w:ascii="Arial" w:eastAsia="Times New Roman" w:hAnsi="Arial" w:cs="Arial"/>
          <w:sz w:val="18"/>
          <w:szCs w:val="18"/>
          <w:lang w:eastAsia="sl-SI"/>
        </w:rPr>
        <w:t>Višina zavarovanja: _____________</w:t>
      </w:r>
      <w:r w:rsidR="00AC5712" w:rsidRPr="006838F3">
        <w:rPr>
          <w:rFonts w:ascii="Arial" w:eastAsia="Times New Roman" w:hAnsi="Arial" w:cs="Arial"/>
          <w:sz w:val="18"/>
          <w:szCs w:val="18"/>
          <w:lang w:eastAsia="sl-SI"/>
        </w:rPr>
        <w:t xml:space="preserve"> EUR (</w:t>
      </w:r>
      <w:r w:rsidR="00F55955" w:rsidRPr="006838F3">
        <w:rPr>
          <w:rFonts w:ascii="Arial" w:eastAsia="Times New Roman" w:hAnsi="Arial" w:cs="Arial"/>
          <w:sz w:val="18"/>
          <w:szCs w:val="18"/>
          <w:lang w:eastAsia="sl-SI"/>
        </w:rPr>
        <w:t>5</w:t>
      </w:r>
      <w:r w:rsidR="00AC5712" w:rsidRPr="006838F3">
        <w:rPr>
          <w:rFonts w:ascii="Arial" w:eastAsia="Times New Roman" w:hAnsi="Arial" w:cs="Arial"/>
          <w:sz w:val="18"/>
          <w:szCs w:val="18"/>
          <w:lang w:eastAsia="sl-SI"/>
        </w:rPr>
        <w:t xml:space="preserve"> % pogodbene vrednosti z DDV)</w:t>
      </w:r>
    </w:p>
    <w:p w14:paraId="11DE2DB4" w14:textId="50744C0C" w:rsidR="00A1722E" w:rsidRPr="006838F3" w:rsidRDefault="00A1722E" w:rsidP="00A1722E">
      <w:pPr>
        <w:spacing w:after="0" w:line="240" w:lineRule="auto"/>
        <w:rPr>
          <w:rFonts w:ascii="Arial" w:eastAsia="Times New Roman" w:hAnsi="Arial" w:cs="Arial"/>
          <w:sz w:val="18"/>
          <w:szCs w:val="18"/>
          <w:lang w:eastAsia="sl-SI"/>
        </w:rPr>
      </w:pPr>
      <w:r w:rsidRPr="006838F3">
        <w:rPr>
          <w:rFonts w:ascii="Arial" w:eastAsia="Times New Roman" w:hAnsi="Arial" w:cs="Arial"/>
          <w:sz w:val="18"/>
          <w:szCs w:val="18"/>
          <w:lang w:eastAsia="sl-SI"/>
        </w:rPr>
        <w:t>Čas veljavnosti: _____________</w:t>
      </w:r>
      <w:r w:rsidR="00AC5712" w:rsidRPr="006838F3">
        <w:rPr>
          <w:rFonts w:ascii="Arial" w:eastAsia="Times New Roman" w:hAnsi="Arial" w:cs="Arial"/>
          <w:sz w:val="18"/>
          <w:szCs w:val="18"/>
          <w:lang w:eastAsia="sl-SI"/>
        </w:rPr>
        <w:t xml:space="preserve"> (najmanj 60 dni od končnega pogodbenega roka)</w:t>
      </w:r>
    </w:p>
    <w:p w14:paraId="138C0366" w14:textId="77777777" w:rsidR="00A1722E" w:rsidRPr="006838F3" w:rsidRDefault="00A1722E" w:rsidP="007D060D">
      <w:pPr>
        <w:tabs>
          <w:tab w:val="left" w:pos="8505"/>
        </w:tabs>
        <w:spacing w:after="0" w:line="240" w:lineRule="auto"/>
        <w:ind w:right="279"/>
        <w:jc w:val="both"/>
        <w:rPr>
          <w:rFonts w:ascii="Arial" w:eastAsia="Times New Roman" w:hAnsi="Arial" w:cs="Arial"/>
          <w:sz w:val="18"/>
          <w:szCs w:val="18"/>
          <w:lang w:eastAsia="sl-SI"/>
        </w:rPr>
      </w:pPr>
    </w:p>
    <w:p w14:paraId="7D6B0B96" w14:textId="19038902" w:rsidR="00A1722E" w:rsidRPr="006838F3" w:rsidRDefault="00A1722E" w:rsidP="00A1722E">
      <w:pPr>
        <w:tabs>
          <w:tab w:val="left" w:pos="8505"/>
        </w:tabs>
        <w:spacing w:after="0" w:line="240" w:lineRule="auto"/>
        <w:ind w:right="279"/>
        <w:jc w:val="both"/>
        <w:rPr>
          <w:rFonts w:ascii="Arial" w:eastAsia="Times New Roman" w:hAnsi="Arial" w:cs="Arial"/>
          <w:sz w:val="18"/>
          <w:szCs w:val="18"/>
          <w:lang w:eastAsia="sl-SI"/>
        </w:rPr>
      </w:pPr>
      <w:r w:rsidRPr="006838F3">
        <w:rPr>
          <w:rFonts w:ascii="Arial" w:eastAsia="Times New Roman" w:hAnsi="Arial" w:cs="Arial"/>
          <w:sz w:val="18"/>
          <w:szCs w:val="18"/>
          <w:lang w:eastAsia="sl-SI"/>
        </w:rPr>
        <w:t>Izvajalec mora najpozneje</w:t>
      </w:r>
      <w:r w:rsidR="006838F3" w:rsidRPr="006838F3">
        <w:rPr>
          <w:rFonts w:ascii="Arial" w:eastAsia="Times New Roman" w:hAnsi="Arial" w:cs="Arial"/>
          <w:b/>
          <w:bCs/>
          <w:sz w:val="18"/>
          <w:szCs w:val="18"/>
          <w:lang w:eastAsia="sl-SI"/>
        </w:rPr>
        <w:t xml:space="preserve"> 14 dni </w:t>
      </w:r>
      <w:r w:rsidRPr="006838F3">
        <w:rPr>
          <w:rFonts w:ascii="Arial" w:eastAsia="Times New Roman" w:hAnsi="Arial" w:cs="Arial"/>
          <w:sz w:val="18"/>
          <w:szCs w:val="18"/>
          <w:lang w:eastAsia="sl-SI"/>
        </w:rPr>
        <w:t xml:space="preserve">od sklenitve pogodbe kot pogoj za veljavnost pogodbe izročiti naročniku zavarovanje za dobro izvedbo pogodbenih obveznosti, v nasprotnem primeru </w:t>
      </w:r>
      <w:r w:rsidR="00AC5712" w:rsidRPr="006838F3">
        <w:rPr>
          <w:rFonts w:ascii="Arial" w:eastAsia="Times New Roman" w:hAnsi="Arial" w:cs="Arial"/>
          <w:sz w:val="18"/>
          <w:szCs w:val="18"/>
          <w:lang w:eastAsia="sl-SI"/>
        </w:rPr>
        <w:t>pogodba ne stopi v veljavo</w:t>
      </w:r>
      <w:r w:rsidRPr="006838F3">
        <w:rPr>
          <w:rFonts w:ascii="Arial" w:eastAsia="Times New Roman" w:hAnsi="Arial" w:cs="Arial"/>
          <w:sz w:val="18"/>
          <w:szCs w:val="18"/>
          <w:lang w:eastAsia="sl-SI"/>
        </w:rPr>
        <w:t>.</w:t>
      </w:r>
    </w:p>
    <w:p w14:paraId="0EA867CA" w14:textId="77777777" w:rsidR="00A1722E" w:rsidRPr="006838F3" w:rsidRDefault="00A1722E" w:rsidP="00A1722E">
      <w:pPr>
        <w:tabs>
          <w:tab w:val="left" w:pos="8505"/>
        </w:tabs>
        <w:spacing w:after="0" w:line="240" w:lineRule="auto"/>
        <w:ind w:right="279"/>
        <w:jc w:val="both"/>
        <w:rPr>
          <w:rFonts w:ascii="Arial" w:eastAsia="Times New Roman" w:hAnsi="Arial" w:cs="Arial"/>
          <w:sz w:val="18"/>
          <w:szCs w:val="18"/>
          <w:lang w:eastAsia="sl-SI"/>
        </w:rPr>
      </w:pPr>
    </w:p>
    <w:p w14:paraId="6DA2723E" w14:textId="77777777" w:rsidR="00A1722E" w:rsidRPr="006838F3" w:rsidRDefault="00A1722E" w:rsidP="00A1722E">
      <w:pPr>
        <w:tabs>
          <w:tab w:val="left" w:pos="8505"/>
        </w:tabs>
        <w:spacing w:after="0" w:line="240" w:lineRule="auto"/>
        <w:ind w:right="279"/>
        <w:jc w:val="both"/>
        <w:rPr>
          <w:rFonts w:ascii="Arial" w:eastAsia="Times New Roman" w:hAnsi="Arial" w:cs="Arial"/>
          <w:sz w:val="18"/>
          <w:szCs w:val="18"/>
          <w:lang w:eastAsia="sl-SI"/>
        </w:rPr>
      </w:pPr>
      <w:r w:rsidRPr="006838F3">
        <w:rPr>
          <w:rFonts w:ascii="Arial" w:eastAsia="Times New Roman" w:hAnsi="Arial" w:cs="Arial"/>
          <w:sz w:val="18"/>
          <w:szCs w:val="18"/>
          <w:lang w:eastAsia="sl-SI"/>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0C05A7C4" w14:textId="77777777" w:rsidR="00A1722E" w:rsidRPr="006838F3" w:rsidRDefault="00A1722E" w:rsidP="007D060D">
      <w:pPr>
        <w:tabs>
          <w:tab w:val="left" w:pos="8505"/>
        </w:tabs>
        <w:spacing w:after="0" w:line="240" w:lineRule="auto"/>
        <w:ind w:right="279"/>
        <w:jc w:val="both"/>
        <w:rPr>
          <w:rFonts w:ascii="Arial" w:hAnsi="Arial" w:cs="Arial"/>
          <w:sz w:val="18"/>
          <w:szCs w:val="18"/>
        </w:rPr>
      </w:pPr>
    </w:p>
    <w:p w14:paraId="5001CBC4" w14:textId="77777777" w:rsidR="007D060D" w:rsidRPr="006838F3" w:rsidRDefault="007D060D" w:rsidP="007D060D">
      <w:pPr>
        <w:tabs>
          <w:tab w:val="left" w:pos="8505"/>
        </w:tabs>
        <w:spacing w:after="0" w:line="240" w:lineRule="auto"/>
        <w:ind w:right="279"/>
        <w:rPr>
          <w:rFonts w:ascii="Arial" w:hAnsi="Arial" w:cs="Arial"/>
          <w:sz w:val="18"/>
          <w:szCs w:val="18"/>
        </w:rPr>
      </w:pPr>
    </w:p>
    <w:p w14:paraId="6FF2F591" w14:textId="77777777" w:rsidR="007D060D" w:rsidRPr="006838F3" w:rsidRDefault="007D060D" w:rsidP="007D060D">
      <w:pPr>
        <w:tabs>
          <w:tab w:val="left" w:pos="8505"/>
        </w:tabs>
        <w:spacing w:after="0" w:line="240" w:lineRule="auto"/>
        <w:ind w:right="279"/>
        <w:rPr>
          <w:rFonts w:ascii="Arial" w:hAnsi="Arial" w:cs="Arial"/>
          <w:sz w:val="18"/>
          <w:szCs w:val="18"/>
        </w:rPr>
      </w:pPr>
    </w:p>
    <w:p w14:paraId="56C3B3EF" w14:textId="023D5F08" w:rsidR="003E51EA" w:rsidRPr="006838F3" w:rsidRDefault="007D060D" w:rsidP="007D060D">
      <w:pPr>
        <w:tabs>
          <w:tab w:val="left" w:pos="8505"/>
        </w:tabs>
        <w:spacing w:after="0" w:line="240" w:lineRule="auto"/>
        <w:ind w:right="279"/>
        <w:rPr>
          <w:rFonts w:ascii="Arial" w:hAnsi="Arial" w:cs="Arial"/>
          <w:b/>
          <w:sz w:val="18"/>
          <w:szCs w:val="18"/>
        </w:rPr>
      </w:pPr>
      <w:r w:rsidRPr="006838F3">
        <w:rPr>
          <w:rFonts w:ascii="Arial" w:hAnsi="Arial" w:cs="Arial"/>
          <w:b/>
          <w:sz w:val="18"/>
          <w:szCs w:val="18"/>
        </w:rPr>
        <w:t xml:space="preserve">VIII. </w:t>
      </w:r>
      <w:r w:rsidR="003E51EA" w:rsidRPr="006838F3">
        <w:rPr>
          <w:rFonts w:ascii="Arial" w:hAnsi="Arial" w:cs="Arial"/>
          <w:b/>
          <w:sz w:val="18"/>
          <w:szCs w:val="18"/>
        </w:rPr>
        <w:t xml:space="preserve">OBRAČUN </w:t>
      </w:r>
      <w:r w:rsidR="00AC5712" w:rsidRPr="006838F3">
        <w:rPr>
          <w:rFonts w:ascii="Arial" w:hAnsi="Arial" w:cs="Arial"/>
          <w:b/>
          <w:sz w:val="18"/>
          <w:szCs w:val="18"/>
        </w:rPr>
        <w:t>STORITEV</w:t>
      </w:r>
    </w:p>
    <w:p w14:paraId="2CDAC632" w14:textId="77777777" w:rsidR="003E51EA" w:rsidRPr="006838F3" w:rsidRDefault="003E51EA" w:rsidP="0057156A">
      <w:pPr>
        <w:pStyle w:val="Odstavekseznama"/>
        <w:numPr>
          <w:ilvl w:val="0"/>
          <w:numId w:val="12"/>
        </w:numPr>
        <w:tabs>
          <w:tab w:val="left" w:pos="8505"/>
        </w:tabs>
        <w:spacing w:after="0" w:line="240" w:lineRule="auto"/>
        <w:ind w:right="279"/>
        <w:jc w:val="center"/>
        <w:rPr>
          <w:rFonts w:ascii="Arial" w:hAnsi="Arial" w:cs="Arial"/>
          <w:b/>
          <w:sz w:val="18"/>
          <w:szCs w:val="18"/>
        </w:rPr>
      </w:pPr>
      <w:r w:rsidRPr="006838F3">
        <w:rPr>
          <w:rFonts w:ascii="Arial" w:hAnsi="Arial" w:cs="Arial"/>
          <w:b/>
          <w:sz w:val="18"/>
          <w:szCs w:val="18"/>
        </w:rPr>
        <w:t>člen</w:t>
      </w:r>
    </w:p>
    <w:p w14:paraId="5FF234FE" w14:textId="77777777" w:rsidR="003E51EA" w:rsidRPr="006838F3" w:rsidRDefault="003E51EA" w:rsidP="003E51EA">
      <w:pPr>
        <w:tabs>
          <w:tab w:val="left" w:pos="8505"/>
        </w:tabs>
        <w:spacing w:after="0" w:line="240" w:lineRule="auto"/>
        <w:ind w:right="279"/>
        <w:jc w:val="center"/>
        <w:rPr>
          <w:rFonts w:ascii="Arial" w:hAnsi="Arial" w:cs="Arial"/>
          <w:sz w:val="18"/>
          <w:szCs w:val="18"/>
        </w:rPr>
      </w:pPr>
    </w:p>
    <w:p w14:paraId="3B028C00" w14:textId="681C6BFE" w:rsidR="00CC114C" w:rsidRPr="006838F3" w:rsidRDefault="00CC114C" w:rsidP="00CC114C">
      <w:pPr>
        <w:spacing w:before="60" w:line="260" w:lineRule="exact"/>
        <w:jc w:val="both"/>
        <w:rPr>
          <w:rFonts w:ascii="Arial" w:hAnsi="Arial" w:cs="Arial"/>
          <w:sz w:val="18"/>
          <w:szCs w:val="18"/>
        </w:rPr>
      </w:pPr>
      <w:r w:rsidRPr="006838F3">
        <w:rPr>
          <w:rFonts w:ascii="Arial" w:hAnsi="Arial" w:cs="Arial"/>
          <w:sz w:val="18"/>
          <w:szCs w:val="18"/>
        </w:rPr>
        <w:t xml:space="preserve">V skladu z zakonodajo o opravljanju plačilnih storitev za proračunske uporabnike je izvajalec dolžan plačniku izdajati račune izključno v elektronski obliki (e-račun), plačnik pa prejemati e-račun preko aplikacije </w:t>
      </w:r>
      <w:proofErr w:type="spellStart"/>
      <w:r w:rsidRPr="006838F3">
        <w:rPr>
          <w:rFonts w:ascii="Arial" w:hAnsi="Arial" w:cs="Arial"/>
          <w:sz w:val="18"/>
          <w:szCs w:val="18"/>
        </w:rPr>
        <w:t>UJPnet</w:t>
      </w:r>
      <w:proofErr w:type="spellEnd"/>
      <w:r w:rsidRPr="006838F3">
        <w:rPr>
          <w:rFonts w:ascii="Arial" w:hAnsi="Arial" w:cs="Arial"/>
          <w:sz w:val="18"/>
          <w:szCs w:val="18"/>
        </w:rPr>
        <w:t>.</w:t>
      </w:r>
    </w:p>
    <w:p w14:paraId="20464091" w14:textId="7346EE97" w:rsidR="00CC114C" w:rsidRPr="006838F3" w:rsidRDefault="003E51EA" w:rsidP="00CC114C">
      <w:pPr>
        <w:spacing w:after="0" w:line="240" w:lineRule="auto"/>
        <w:jc w:val="both"/>
        <w:rPr>
          <w:rFonts w:ascii="Arial" w:hAnsi="Arial" w:cs="Arial"/>
          <w:sz w:val="18"/>
          <w:szCs w:val="18"/>
        </w:rPr>
      </w:pPr>
      <w:r w:rsidRPr="006838F3">
        <w:rPr>
          <w:rFonts w:ascii="Arial" w:hAnsi="Arial" w:cs="Arial"/>
          <w:sz w:val="18"/>
          <w:szCs w:val="18"/>
        </w:rPr>
        <w:t xml:space="preserve">Opravljena </w:t>
      </w:r>
      <w:r w:rsidR="00AC5712" w:rsidRPr="006838F3">
        <w:rPr>
          <w:rFonts w:ascii="Arial" w:hAnsi="Arial" w:cs="Arial"/>
          <w:sz w:val="18"/>
          <w:szCs w:val="18"/>
        </w:rPr>
        <w:t>storitve</w:t>
      </w:r>
      <w:r w:rsidRPr="006838F3">
        <w:rPr>
          <w:rFonts w:ascii="Arial" w:hAnsi="Arial" w:cs="Arial"/>
          <w:sz w:val="18"/>
          <w:szCs w:val="18"/>
        </w:rPr>
        <w:t xml:space="preserve"> se bodo obračunal</w:t>
      </w:r>
      <w:r w:rsidR="00AC5712" w:rsidRPr="006838F3">
        <w:rPr>
          <w:rFonts w:ascii="Arial" w:hAnsi="Arial" w:cs="Arial"/>
          <w:sz w:val="18"/>
          <w:szCs w:val="18"/>
        </w:rPr>
        <w:t>e</w:t>
      </w:r>
      <w:r w:rsidR="007D060D" w:rsidRPr="006838F3">
        <w:rPr>
          <w:rFonts w:ascii="Arial" w:hAnsi="Arial" w:cs="Arial"/>
          <w:sz w:val="18"/>
          <w:szCs w:val="18"/>
        </w:rPr>
        <w:t xml:space="preserve"> po</w:t>
      </w:r>
      <w:r w:rsidRPr="006838F3">
        <w:rPr>
          <w:rFonts w:ascii="Arial" w:hAnsi="Arial" w:cs="Arial"/>
          <w:sz w:val="18"/>
          <w:szCs w:val="18"/>
        </w:rPr>
        <w:t xml:space="preserve"> uspešn</w:t>
      </w:r>
      <w:r w:rsidR="00AC5712" w:rsidRPr="006838F3">
        <w:rPr>
          <w:rFonts w:ascii="Arial" w:hAnsi="Arial" w:cs="Arial"/>
          <w:sz w:val="18"/>
          <w:szCs w:val="18"/>
        </w:rPr>
        <w:t xml:space="preserve">em zaključku posameznih </w:t>
      </w:r>
      <w:r w:rsidR="009E1F6C" w:rsidRPr="006838F3">
        <w:rPr>
          <w:rFonts w:ascii="Arial" w:hAnsi="Arial" w:cs="Arial"/>
          <w:sz w:val="18"/>
          <w:szCs w:val="18"/>
        </w:rPr>
        <w:t>faz</w:t>
      </w:r>
      <w:r w:rsidR="00AC5712" w:rsidRPr="006838F3">
        <w:rPr>
          <w:rFonts w:ascii="Arial" w:hAnsi="Arial" w:cs="Arial"/>
          <w:sz w:val="18"/>
          <w:szCs w:val="18"/>
        </w:rPr>
        <w:t xml:space="preserve"> iz </w:t>
      </w:r>
      <w:r w:rsidR="009E1F6C" w:rsidRPr="006838F3">
        <w:rPr>
          <w:rFonts w:ascii="Arial" w:hAnsi="Arial" w:cs="Arial"/>
          <w:sz w:val="18"/>
          <w:szCs w:val="18"/>
        </w:rPr>
        <w:t>5</w:t>
      </w:r>
      <w:r w:rsidR="00AC5712" w:rsidRPr="006838F3">
        <w:rPr>
          <w:rFonts w:ascii="Arial" w:hAnsi="Arial" w:cs="Arial"/>
          <w:sz w:val="18"/>
          <w:szCs w:val="18"/>
        </w:rPr>
        <w:t>. člena pogodbe</w:t>
      </w:r>
      <w:r w:rsidR="0077736E" w:rsidRPr="006838F3">
        <w:rPr>
          <w:rFonts w:ascii="Arial" w:hAnsi="Arial" w:cs="Arial"/>
          <w:sz w:val="18"/>
          <w:szCs w:val="18"/>
        </w:rPr>
        <w:t>.</w:t>
      </w:r>
      <w:r w:rsidR="003169A0" w:rsidRPr="006838F3">
        <w:rPr>
          <w:rFonts w:ascii="Arial" w:hAnsi="Arial" w:cs="Arial"/>
          <w:sz w:val="18"/>
          <w:szCs w:val="18"/>
        </w:rPr>
        <w:t xml:space="preserve"> </w:t>
      </w:r>
    </w:p>
    <w:p w14:paraId="03850A91" w14:textId="5C0C40F6" w:rsidR="00AC5712" w:rsidRPr="006838F3" w:rsidRDefault="00AC5712" w:rsidP="00AC5712">
      <w:pPr>
        <w:spacing w:before="120" w:line="260" w:lineRule="exact"/>
        <w:jc w:val="both"/>
        <w:rPr>
          <w:rFonts w:ascii="Arial" w:hAnsi="Arial" w:cs="Arial"/>
          <w:sz w:val="18"/>
          <w:szCs w:val="18"/>
        </w:rPr>
      </w:pPr>
      <w:r w:rsidRPr="006838F3">
        <w:rPr>
          <w:rFonts w:ascii="Arial" w:hAnsi="Arial" w:cs="Arial"/>
          <w:sz w:val="18"/>
          <w:szCs w:val="18"/>
        </w:rPr>
        <w:t>Izvajalec se mora pri izstavitvi račun</w:t>
      </w:r>
      <w:r w:rsidR="00155AD0" w:rsidRPr="006838F3">
        <w:rPr>
          <w:rFonts w:ascii="Arial" w:hAnsi="Arial" w:cs="Arial"/>
          <w:sz w:val="18"/>
          <w:szCs w:val="18"/>
        </w:rPr>
        <w:t>ov</w:t>
      </w:r>
      <w:r w:rsidRPr="006838F3">
        <w:rPr>
          <w:rFonts w:ascii="Arial" w:hAnsi="Arial" w:cs="Arial"/>
          <w:sz w:val="18"/>
          <w:szCs w:val="18"/>
        </w:rPr>
        <w:t xml:space="preserve"> sklicevati na številko pogodbe in </w:t>
      </w:r>
      <w:r w:rsidR="00155AD0" w:rsidRPr="006838F3">
        <w:rPr>
          <w:rFonts w:ascii="Arial" w:hAnsi="Arial" w:cs="Arial"/>
          <w:sz w:val="18"/>
          <w:szCs w:val="18"/>
        </w:rPr>
        <w:t>jih</w:t>
      </w:r>
      <w:r w:rsidRPr="006838F3">
        <w:rPr>
          <w:rFonts w:ascii="Arial" w:hAnsi="Arial" w:cs="Arial"/>
          <w:sz w:val="18"/>
          <w:szCs w:val="18"/>
        </w:rPr>
        <w:t xml:space="preserve"> je dolžan izstaviti </w:t>
      </w:r>
      <w:r w:rsidRPr="006838F3">
        <w:rPr>
          <w:rFonts w:ascii="Arial" w:hAnsi="Arial" w:cs="Arial"/>
          <w:b/>
          <w:bCs/>
          <w:sz w:val="18"/>
          <w:szCs w:val="18"/>
        </w:rPr>
        <w:t>najkasneje v 5 dneh</w:t>
      </w:r>
      <w:r w:rsidRPr="006838F3">
        <w:rPr>
          <w:rFonts w:ascii="Arial" w:hAnsi="Arial" w:cs="Arial"/>
          <w:sz w:val="18"/>
          <w:szCs w:val="18"/>
        </w:rPr>
        <w:t xml:space="preserve"> po opravljen</w:t>
      </w:r>
      <w:r w:rsidR="00155AD0" w:rsidRPr="006838F3">
        <w:rPr>
          <w:rFonts w:ascii="Arial" w:hAnsi="Arial" w:cs="Arial"/>
          <w:sz w:val="18"/>
          <w:szCs w:val="18"/>
        </w:rPr>
        <w:t xml:space="preserve">i posamezni </w:t>
      </w:r>
      <w:r w:rsidR="005C19DA" w:rsidRPr="006838F3">
        <w:rPr>
          <w:rFonts w:ascii="Arial" w:hAnsi="Arial" w:cs="Arial"/>
          <w:sz w:val="18"/>
          <w:szCs w:val="18"/>
        </w:rPr>
        <w:t>fazi.</w:t>
      </w:r>
    </w:p>
    <w:p w14:paraId="0AA1E0C6" w14:textId="5D250E35" w:rsidR="003169A0" w:rsidRPr="006838F3" w:rsidRDefault="003E51EA" w:rsidP="003169A0">
      <w:pPr>
        <w:spacing w:after="0" w:line="240" w:lineRule="auto"/>
        <w:jc w:val="both"/>
        <w:rPr>
          <w:rFonts w:ascii="Arial" w:hAnsi="Arial" w:cs="Arial"/>
          <w:sz w:val="18"/>
          <w:szCs w:val="18"/>
        </w:rPr>
      </w:pPr>
      <w:r w:rsidRPr="006838F3">
        <w:rPr>
          <w:rFonts w:ascii="Arial" w:hAnsi="Arial" w:cs="Arial"/>
          <w:sz w:val="18"/>
          <w:szCs w:val="18"/>
        </w:rPr>
        <w:t xml:space="preserve">Pogoj za izplačilo sredstev je </w:t>
      </w:r>
      <w:r w:rsidR="00AC5712" w:rsidRPr="006838F3">
        <w:rPr>
          <w:rFonts w:ascii="Arial" w:hAnsi="Arial" w:cs="Arial"/>
          <w:sz w:val="18"/>
          <w:szCs w:val="18"/>
        </w:rPr>
        <w:t>s strani naročnika</w:t>
      </w:r>
      <w:r w:rsidRPr="006838F3">
        <w:rPr>
          <w:rFonts w:ascii="Arial" w:hAnsi="Arial" w:cs="Arial"/>
          <w:sz w:val="18"/>
          <w:szCs w:val="18"/>
        </w:rPr>
        <w:t xml:space="preserve"> </w:t>
      </w:r>
      <w:r w:rsidR="00AC5712" w:rsidRPr="006838F3">
        <w:rPr>
          <w:rFonts w:ascii="Arial" w:hAnsi="Arial" w:cs="Arial"/>
          <w:sz w:val="18"/>
          <w:szCs w:val="18"/>
        </w:rPr>
        <w:t>potrjena</w:t>
      </w:r>
      <w:r w:rsidRPr="006838F3">
        <w:rPr>
          <w:rFonts w:ascii="Arial" w:hAnsi="Arial" w:cs="Arial"/>
          <w:sz w:val="18"/>
          <w:szCs w:val="18"/>
        </w:rPr>
        <w:t xml:space="preserve"> </w:t>
      </w:r>
      <w:r w:rsidR="00AC5712" w:rsidRPr="006838F3">
        <w:rPr>
          <w:rFonts w:ascii="Arial" w:hAnsi="Arial" w:cs="Arial"/>
          <w:sz w:val="18"/>
          <w:szCs w:val="18"/>
        </w:rPr>
        <w:t xml:space="preserve">posamezna </w:t>
      </w:r>
      <w:r w:rsidR="005C19DA" w:rsidRPr="006838F3">
        <w:rPr>
          <w:rFonts w:ascii="Arial" w:hAnsi="Arial" w:cs="Arial"/>
          <w:sz w:val="18"/>
          <w:szCs w:val="18"/>
        </w:rPr>
        <w:t>faza</w:t>
      </w:r>
      <w:r w:rsidR="00AC5712" w:rsidRPr="006838F3">
        <w:rPr>
          <w:rFonts w:ascii="Arial" w:hAnsi="Arial" w:cs="Arial"/>
          <w:sz w:val="18"/>
          <w:szCs w:val="18"/>
        </w:rPr>
        <w:t>,</w:t>
      </w:r>
      <w:r w:rsidRPr="006838F3">
        <w:rPr>
          <w:rFonts w:ascii="Arial" w:hAnsi="Arial" w:cs="Arial"/>
          <w:sz w:val="18"/>
          <w:szCs w:val="18"/>
        </w:rPr>
        <w:t xml:space="preserve"> v dogovorjenem delu in rokih</w:t>
      </w:r>
      <w:r w:rsidR="00AC5712" w:rsidRPr="006838F3">
        <w:rPr>
          <w:rFonts w:ascii="Arial" w:hAnsi="Arial" w:cs="Arial"/>
          <w:sz w:val="18"/>
          <w:szCs w:val="18"/>
        </w:rPr>
        <w:t>,</w:t>
      </w:r>
      <w:r w:rsidRPr="006838F3">
        <w:rPr>
          <w:rFonts w:ascii="Arial" w:hAnsi="Arial" w:cs="Arial"/>
          <w:sz w:val="18"/>
          <w:szCs w:val="18"/>
        </w:rPr>
        <w:t xml:space="preserve"> ter s strani naročnika potrjen </w:t>
      </w:r>
      <w:r w:rsidR="00AC5712" w:rsidRPr="006838F3">
        <w:rPr>
          <w:rFonts w:ascii="Arial" w:hAnsi="Arial" w:cs="Arial"/>
          <w:sz w:val="18"/>
          <w:szCs w:val="18"/>
        </w:rPr>
        <w:t>ustrezno izstavljen e-</w:t>
      </w:r>
      <w:r w:rsidRPr="006838F3">
        <w:rPr>
          <w:rFonts w:ascii="Arial" w:hAnsi="Arial" w:cs="Arial"/>
          <w:sz w:val="18"/>
          <w:szCs w:val="18"/>
        </w:rPr>
        <w:t>račun.</w:t>
      </w:r>
    </w:p>
    <w:p w14:paraId="3F0E0AB6" w14:textId="77777777" w:rsidR="003169A0" w:rsidRPr="006838F3" w:rsidRDefault="003169A0" w:rsidP="003169A0">
      <w:pPr>
        <w:spacing w:after="0" w:line="240" w:lineRule="auto"/>
        <w:jc w:val="both"/>
        <w:rPr>
          <w:rFonts w:ascii="Arial" w:hAnsi="Arial" w:cs="Arial"/>
          <w:sz w:val="18"/>
          <w:szCs w:val="18"/>
        </w:rPr>
      </w:pPr>
    </w:p>
    <w:p w14:paraId="023DE3AC" w14:textId="35600E71" w:rsidR="002D2CA1" w:rsidRPr="006838F3" w:rsidRDefault="00135BDA" w:rsidP="00DB7596">
      <w:pPr>
        <w:spacing w:after="0" w:line="240" w:lineRule="auto"/>
        <w:jc w:val="both"/>
        <w:rPr>
          <w:rFonts w:ascii="Arial" w:hAnsi="Arial" w:cs="Arial"/>
          <w:sz w:val="18"/>
          <w:szCs w:val="18"/>
        </w:rPr>
      </w:pPr>
      <w:r w:rsidRPr="006838F3">
        <w:rPr>
          <w:rFonts w:ascii="Arial" w:hAnsi="Arial" w:cs="Arial"/>
          <w:sz w:val="18"/>
          <w:szCs w:val="18"/>
        </w:rPr>
        <w:t>Predmet pogodbe sofinancirata Evropska unija iz Sklada za okrevanje in odpornost in Republika Slovenija.</w:t>
      </w:r>
    </w:p>
    <w:p w14:paraId="7BAC5D6E" w14:textId="77777777" w:rsidR="002D2CA1" w:rsidRPr="006838F3" w:rsidRDefault="002D2CA1" w:rsidP="00F55955">
      <w:pPr>
        <w:pStyle w:val="Telobesedila21"/>
        <w:rPr>
          <w:rFonts w:cs="Arial"/>
          <w:sz w:val="18"/>
          <w:szCs w:val="18"/>
        </w:rPr>
      </w:pPr>
    </w:p>
    <w:p w14:paraId="757F28CD" w14:textId="77777777" w:rsidR="00F55955" w:rsidRPr="006838F3" w:rsidRDefault="00F55955" w:rsidP="00F55955">
      <w:pPr>
        <w:rPr>
          <w:rFonts w:ascii="Arial" w:hAnsi="Arial" w:cs="Arial"/>
          <w:sz w:val="18"/>
          <w:szCs w:val="18"/>
        </w:rPr>
      </w:pPr>
      <w:r w:rsidRPr="006838F3">
        <w:rPr>
          <w:rFonts w:ascii="Arial" w:hAnsi="Arial" w:cs="Arial"/>
          <w:sz w:val="18"/>
          <w:szCs w:val="18"/>
        </w:rPr>
        <w:t xml:space="preserve">Sredstva za izvedbo storitev so načrtovana v proračunu Republike Slovenije za leti 2025 in 2026 na </w:t>
      </w:r>
    </w:p>
    <w:p w14:paraId="72E13E8E" w14:textId="56239D3B" w:rsidR="00F55955" w:rsidRPr="006838F3" w:rsidRDefault="00F55955" w:rsidP="00F55955">
      <w:pPr>
        <w:pStyle w:val="Odstavekseznama"/>
        <w:numPr>
          <w:ilvl w:val="0"/>
          <w:numId w:val="8"/>
        </w:numPr>
        <w:rPr>
          <w:rFonts w:ascii="Arial" w:hAnsi="Arial" w:cs="Arial"/>
          <w:sz w:val="18"/>
          <w:szCs w:val="18"/>
        </w:rPr>
      </w:pPr>
      <w:r w:rsidRPr="006838F3">
        <w:rPr>
          <w:rFonts w:ascii="Arial" w:hAnsi="Arial" w:cs="Arial"/>
          <w:sz w:val="18"/>
          <w:szCs w:val="18"/>
        </w:rPr>
        <w:t>proračunski postavki št. 221460 - Zeleni slovenski lokacijski okvir-NOOMOP-MNVP in</w:t>
      </w:r>
    </w:p>
    <w:p w14:paraId="4540A0B9" w14:textId="3F7F39DF" w:rsidR="00F55955" w:rsidRPr="006838F3" w:rsidRDefault="00F55955" w:rsidP="00DE7DD7">
      <w:pPr>
        <w:pStyle w:val="Odstavekseznama"/>
        <w:numPr>
          <w:ilvl w:val="0"/>
          <w:numId w:val="8"/>
        </w:numPr>
        <w:rPr>
          <w:rFonts w:ascii="Arial" w:hAnsi="Arial" w:cs="Arial"/>
          <w:sz w:val="18"/>
          <w:szCs w:val="18"/>
        </w:rPr>
      </w:pPr>
      <w:r w:rsidRPr="006838F3">
        <w:rPr>
          <w:rFonts w:ascii="Arial" w:hAnsi="Arial" w:cs="Arial"/>
          <w:sz w:val="18"/>
          <w:szCs w:val="18"/>
        </w:rPr>
        <w:t>proračunski postavki št. 231654 – Plačilo DDV za NOO</w:t>
      </w:r>
      <w:r w:rsidR="009A2E34" w:rsidRPr="006838F3">
        <w:rPr>
          <w:rFonts w:ascii="Arial" w:hAnsi="Arial" w:cs="Arial"/>
          <w:sz w:val="18"/>
          <w:szCs w:val="18"/>
        </w:rPr>
        <w:t>,</w:t>
      </w:r>
    </w:p>
    <w:p w14:paraId="1B297CB2" w14:textId="03BD318D" w:rsidR="009A2E34" w:rsidRPr="006838F3" w:rsidRDefault="009A2E34" w:rsidP="009A2E34">
      <w:pPr>
        <w:rPr>
          <w:rFonts w:ascii="Arial" w:hAnsi="Arial" w:cs="Arial"/>
          <w:sz w:val="18"/>
          <w:szCs w:val="18"/>
        </w:rPr>
      </w:pPr>
      <w:r w:rsidRPr="006838F3">
        <w:rPr>
          <w:rFonts w:ascii="Arial" w:hAnsi="Arial" w:cs="Arial"/>
          <w:sz w:val="18"/>
          <w:szCs w:val="18"/>
        </w:rPr>
        <w:t>na ukrepu 2550-22-0013, C2K7IK Zeleni slovenski lokacijski okvir (SLO4D).</w:t>
      </w:r>
    </w:p>
    <w:p w14:paraId="12241B87" w14:textId="77777777" w:rsidR="00135BDA" w:rsidRPr="006838F3" w:rsidRDefault="00135BDA" w:rsidP="006A5F48">
      <w:pPr>
        <w:pStyle w:val="Telobesedila21"/>
        <w:rPr>
          <w:rFonts w:cs="Arial"/>
          <w:sz w:val="18"/>
          <w:szCs w:val="18"/>
        </w:rPr>
      </w:pPr>
    </w:p>
    <w:p w14:paraId="6AA05811" w14:textId="46AA6651" w:rsidR="006A5F48" w:rsidRPr="006838F3" w:rsidRDefault="006A5F48" w:rsidP="006A5F48">
      <w:pPr>
        <w:pStyle w:val="Telobesedila21"/>
        <w:rPr>
          <w:rFonts w:cs="Arial"/>
          <w:sz w:val="18"/>
          <w:szCs w:val="18"/>
        </w:rPr>
      </w:pPr>
      <w:r w:rsidRPr="006838F3">
        <w:rPr>
          <w:rFonts w:cs="Arial"/>
          <w:sz w:val="18"/>
          <w:szCs w:val="18"/>
        </w:rPr>
        <w:lastRenderedPageBreak/>
        <w:t>Naročnik poravna pogodbene obveznosti na podlagi ustrezno izdanega e-računa izvajalca na njegov transakcijski račun, naveden v tej pogodbi.</w:t>
      </w:r>
    </w:p>
    <w:p w14:paraId="25A51C1A" w14:textId="77777777" w:rsidR="006A5F48" w:rsidRPr="006838F3" w:rsidRDefault="006A5F48" w:rsidP="006A5F48">
      <w:pPr>
        <w:pStyle w:val="Telobesedila21"/>
        <w:rPr>
          <w:rFonts w:cs="Arial"/>
          <w:sz w:val="18"/>
          <w:szCs w:val="18"/>
        </w:rPr>
      </w:pPr>
    </w:p>
    <w:p w14:paraId="60DE6FAE" w14:textId="5082A3BA" w:rsidR="003E51EA" w:rsidRPr="006838F3" w:rsidRDefault="003E51EA" w:rsidP="006A5F48">
      <w:pPr>
        <w:pStyle w:val="Telobesedila21"/>
        <w:rPr>
          <w:rFonts w:cs="Arial"/>
          <w:sz w:val="18"/>
          <w:szCs w:val="18"/>
        </w:rPr>
      </w:pPr>
      <w:r w:rsidRPr="006838F3">
        <w:rPr>
          <w:rFonts w:cs="Arial"/>
          <w:sz w:val="18"/>
          <w:szCs w:val="18"/>
        </w:rPr>
        <w:t xml:space="preserve">Rok plačila je </w:t>
      </w:r>
      <w:r w:rsidR="006A5F48" w:rsidRPr="006838F3">
        <w:rPr>
          <w:rFonts w:cs="Arial"/>
          <w:sz w:val="18"/>
          <w:szCs w:val="18"/>
        </w:rPr>
        <w:t>v največ tridesetih dneh od prejema pravilno izstavljenega računa</w:t>
      </w:r>
      <w:r w:rsidRPr="006838F3">
        <w:rPr>
          <w:rFonts w:cs="Arial"/>
          <w:sz w:val="18"/>
          <w:szCs w:val="18"/>
        </w:rPr>
        <w:t>. Izvajalec mora izstaviti e-račun v skladu z zakonom in podzakonskimi predpisi, ki urejajo opravljanje plačilnih storitev za proračunske uporabnike. Plačilni rok začne teči naslednji dan po prejemu in potrditvi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0C2D8C27" w14:textId="77777777" w:rsidR="00936C14" w:rsidRPr="006838F3" w:rsidRDefault="00936C14" w:rsidP="006A5F48">
      <w:pPr>
        <w:pStyle w:val="Telobesedila21"/>
        <w:rPr>
          <w:rFonts w:cs="Arial"/>
          <w:sz w:val="18"/>
          <w:szCs w:val="18"/>
        </w:rPr>
      </w:pPr>
    </w:p>
    <w:p w14:paraId="5992991F" w14:textId="77777777" w:rsidR="00936C14" w:rsidRPr="006838F3" w:rsidRDefault="00936C14" w:rsidP="00936C14">
      <w:pPr>
        <w:jc w:val="both"/>
        <w:rPr>
          <w:rFonts w:ascii="Arial" w:hAnsi="Arial" w:cs="Arial"/>
          <w:sz w:val="18"/>
          <w:szCs w:val="18"/>
        </w:rPr>
      </w:pPr>
      <w:r w:rsidRPr="006838F3">
        <w:rPr>
          <w:rFonts w:ascii="Arial" w:hAnsi="Arial" w:cs="Arial"/>
          <w:sz w:val="18"/>
          <w:szCs w:val="18"/>
        </w:rPr>
        <w:t>V primeru, da sredstva za prihodnja leta ne bodo zagotovljena v posebnem delu proračuna, se izvajanje pogodbenih obveznosti odloži, dokler za ta namen ni zagotovljenih pravic porabe (4. odstavek 30. člena ZIPRS2526), kar bosta stranki ustrezno uredili z aneksom k pogodbi.</w:t>
      </w:r>
    </w:p>
    <w:p w14:paraId="574C60A5" w14:textId="77777777" w:rsidR="00726BE2" w:rsidRPr="006838F3" w:rsidRDefault="00726BE2" w:rsidP="00726BE2">
      <w:pPr>
        <w:spacing w:after="0"/>
        <w:rPr>
          <w:rFonts w:ascii="Arial" w:hAnsi="Arial" w:cs="Arial"/>
          <w:b/>
          <w:sz w:val="18"/>
          <w:szCs w:val="18"/>
        </w:rPr>
      </w:pPr>
    </w:p>
    <w:p w14:paraId="28246EE9" w14:textId="77777777" w:rsidR="003E51EA" w:rsidRPr="006838F3" w:rsidRDefault="00726BE2" w:rsidP="00726BE2">
      <w:pPr>
        <w:spacing w:after="0"/>
        <w:rPr>
          <w:rFonts w:ascii="Arial" w:hAnsi="Arial" w:cs="Arial"/>
          <w:b/>
          <w:sz w:val="18"/>
          <w:szCs w:val="18"/>
        </w:rPr>
      </w:pPr>
      <w:r w:rsidRPr="006838F3">
        <w:rPr>
          <w:rFonts w:ascii="Arial" w:hAnsi="Arial" w:cs="Arial"/>
          <w:b/>
          <w:sz w:val="18"/>
          <w:szCs w:val="18"/>
        </w:rPr>
        <w:t xml:space="preserve">IX. </w:t>
      </w:r>
      <w:r w:rsidR="003E51EA" w:rsidRPr="006838F3">
        <w:rPr>
          <w:rFonts w:ascii="Arial" w:hAnsi="Arial" w:cs="Arial"/>
          <w:b/>
          <w:sz w:val="18"/>
          <w:szCs w:val="18"/>
        </w:rPr>
        <w:t>SKRBNIKI POGODBE</w:t>
      </w:r>
    </w:p>
    <w:p w14:paraId="18BFB9BD" w14:textId="77777777"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0E453A04" w14:textId="77777777" w:rsidR="003E51EA" w:rsidRPr="006838F3" w:rsidRDefault="003E51EA" w:rsidP="003E51EA">
      <w:pPr>
        <w:pStyle w:val="Odstavekseznama"/>
        <w:spacing w:after="0"/>
        <w:rPr>
          <w:rFonts w:ascii="Arial" w:hAnsi="Arial" w:cs="Arial"/>
          <w:b/>
          <w:sz w:val="18"/>
          <w:szCs w:val="18"/>
        </w:rPr>
      </w:pPr>
    </w:p>
    <w:p w14:paraId="10CF6154"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Skrbni</w:t>
      </w:r>
      <w:r w:rsidR="00726BE2" w:rsidRPr="006838F3">
        <w:rPr>
          <w:rFonts w:ascii="Arial" w:hAnsi="Arial" w:cs="Arial"/>
          <w:sz w:val="18"/>
          <w:szCs w:val="18"/>
        </w:rPr>
        <w:t>k</w:t>
      </w:r>
      <w:r w:rsidRPr="006838F3">
        <w:rPr>
          <w:rFonts w:ascii="Arial" w:hAnsi="Arial" w:cs="Arial"/>
          <w:sz w:val="18"/>
          <w:szCs w:val="18"/>
        </w:rPr>
        <w:t xml:space="preserve"> s strani naročnika po tej pogodbi je:</w:t>
      </w:r>
      <w:r w:rsidRPr="006838F3" w:rsidDel="00BF229C">
        <w:rPr>
          <w:rFonts w:ascii="Arial" w:hAnsi="Arial" w:cs="Arial"/>
          <w:sz w:val="18"/>
          <w:szCs w:val="18"/>
        </w:rPr>
        <w:t xml:space="preserve"> </w:t>
      </w:r>
      <w:r w:rsidR="00726BE2" w:rsidRPr="006838F3">
        <w:rPr>
          <w:rFonts w:ascii="Arial" w:hAnsi="Arial" w:cs="Arial"/>
          <w:sz w:val="18"/>
          <w:szCs w:val="18"/>
        </w:rPr>
        <w:t>____________________________________</w:t>
      </w:r>
    </w:p>
    <w:p w14:paraId="7ED59DFE" w14:textId="77777777" w:rsidR="00726BE2" w:rsidRPr="006838F3" w:rsidRDefault="00726BE2" w:rsidP="003E51EA">
      <w:pPr>
        <w:spacing w:after="0"/>
        <w:jc w:val="both"/>
        <w:rPr>
          <w:rFonts w:ascii="Arial" w:hAnsi="Arial" w:cs="Arial"/>
          <w:sz w:val="18"/>
          <w:szCs w:val="18"/>
        </w:rPr>
      </w:pPr>
    </w:p>
    <w:p w14:paraId="641B083E" w14:textId="77777777" w:rsidR="003E51EA" w:rsidRPr="006838F3" w:rsidRDefault="00726BE2" w:rsidP="003E51EA">
      <w:pPr>
        <w:spacing w:after="0"/>
        <w:jc w:val="both"/>
        <w:rPr>
          <w:rFonts w:ascii="Arial" w:hAnsi="Arial" w:cs="Arial"/>
          <w:sz w:val="18"/>
          <w:szCs w:val="18"/>
        </w:rPr>
      </w:pPr>
      <w:r w:rsidRPr="006838F3">
        <w:rPr>
          <w:rFonts w:ascii="Arial" w:hAnsi="Arial" w:cs="Arial"/>
          <w:sz w:val="18"/>
          <w:szCs w:val="18"/>
        </w:rPr>
        <w:t>Skrbnik</w:t>
      </w:r>
      <w:r w:rsidR="003E51EA" w:rsidRPr="006838F3">
        <w:rPr>
          <w:rFonts w:ascii="Arial" w:hAnsi="Arial" w:cs="Arial"/>
          <w:sz w:val="18"/>
          <w:szCs w:val="18"/>
        </w:rPr>
        <w:t xml:space="preserve"> s</w:t>
      </w:r>
      <w:r w:rsidRPr="006838F3">
        <w:rPr>
          <w:rFonts w:ascii="Arial" w:hAnsi="Arial" w:cs="Arial"/>
          <w:sz w:val="18"/>
          <w:szCs w:val="18"/>
        </w:rPr>
        <w:t xml:space="preserve"> strani naročnika je pooblaščen</w:t>
      </w:r>
      <w:r w:rsidR="003E51EA" w:rsidRPr="006838F3">
        <w:rPr>
          <w:rFonts w:ascii="Arial" w:hAnsi="Arial" w:cs="Arial"/>
          <w:sz w:val="18"/>
          <w:szCs w:val="18"/>
        </w:rPr>
        <w:t>, da zastopa naročnika v vseh vprašanjih, ki se nanašajo na dela po tej pogodbi.</w:t>
      </w:r>
    </w:p>
    <w:p w14:paraId="7C180CCF" w14:textId="77777777" w:rsidR="003E51EA" w:rsidRPr="006838F3" w:rsidRDefault="003E51EA" w:rsidP="003E51EA">
      <w:pPr>
        <w:spacing w:after="0"/>
        <w:jc w:val="both"/>
        <w:rPr>
          <w:rFonts w:ascii="Arial" w:hAnsi="Arial" w:cs="Arial"/>
          <w:sz w:val="18"/>
          <w:szCs w:val="18"/>
        </w:rPr>
      </w:pPr>
    </w:p>
    <w:p w14:paraId="41B05CAE"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Skrbnik s strani izvajalca po tej pogodbi je:</w:t>
      </w:r>
      <w:r w:rsidR="00726BE2" w:rsidRPr="006838F3">
        <w:rPr>
          <w:rFonts w:ascii="Arial" w:hAnsi="Arial" w:cs="Arial"/>
          <w:sz w:val="18"/>
          <w:szCs w:val="18"/>
        </w:rPr>
        <w:t xml:space="preserve"> _______________________________________</w:t>
      </w:r>
    </w:p>
    <w:p w14:paraId="25E0663D" w14:textId="77777777" w:rsidR="003E51EA" w:rsidRPr="006838F3" w:rsidRDefault="003E51EA" w:rsidP="003E51EA">
      <w:pPr>
        <w:spacing w:after="0"/>
        <w:jc w:val="both"/>
        <w:rPr>
          <w:rFonts w:ascii="Arial" w:hAnsi="Arial" w:cs="Arial"/>
          <w:sz w:val="18"/>
          <w:szCs w:val="18"/>
        </w:rPr>
      </w:pPr>
    </w:p>
    <w:p w14:paraId="2CBF02A2"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Skrbnik s strani izvajalca je pooblaščen, da zastopa izvajalca v vseh vprašanjih, ki se nanašajo na dela po tej pogodbi.</w:t>
      </w:r>
    </w:p>
    <w:p w14:paraId="02AF6124" w14:textId="77777777" w:rsidR="00A517AE" w:rsidRPr="006838F3" w:rsidRDefault="00A517AE" w:rsidP="003E51EA">
      <w:pPr>
        <w:spacing w:after="0"/>
        <w:jc w:val="both"/>
        <w:rPr>
          <w:rFonts w:ascii="Arial" w:hAnsi="Arial" w:cs="Arial"/>
          <w:sz w:val="18"/>
          <w:szCs w:val="18"/>
        </w:rPr>
      </w:pPr>
    </w:p>
    <w:p w14:paraId="16889C95" w14:textId="77777777" w:rsidR="00A517AE" w:rsidRPr="006838F3" w:rsidRDefault="00A517AE" w:rsidP="00A517AE">
      <w:pPr>
        <w:spacing w:after="60"/>
        <w:rPr>
          <w:rFonts w:ascii="Arial" w:hAnsi="Arial" w:cs="Arial"/>
          <w:sz w:val="18"/>
          <w:szCs w:val="18"/>
        </w:rPr>
      </w:pPr>
      <w:r w:rsidRPr="006838F3">
        <w:rPr>
          <w:rFonts w:ascii="Arial" w:hAnsi="Arial" w:cs="Arial"/>
          <w:sz w:val="18"/>
          <w:szCs w:val="18"/>
        </w:rPr>
        <w:t>Za spremembo skrbnikov te pogodbe zadošča pisno obvestilo ene pogodbene stranke drugi.</w:t>
      </w:r>
    </w:p>
    <w:p w14:paraId="09A8D82E" w14:textId="77777777" w:rsidR="00A517AE" w:rsidRPr="006838F3" w:rsidRDefault="00A517AE" w:rsidP="003E51EA">
      <w:pPr>
        <w:spacing w:after="0"/>
        <w:jc w:val="both"/>
        <w:rPr>
          <w:rFonts w:ascii="Arial" w:hAnsi="Arial" w:cs="Arial"/>
          <w:sz w:val="18"/>
          <w:szCs w:val="18"/>
        </w:rPr>
      </w:pPr>
    </w:p>
    <w:p w14:paraId="36D4DDD7" w14:textId="77777777" w:rsidR="003E51EA" w:rsidRPr="006838F3" w:rsidRDefault="003E51EA" w:rsidP="003E51EA">
      <w:pPr>
        <w:spacing w:after="0" w:line="240" w:lineRule="auto"/>
        <w:jc w:val="both"/>
        <w:rPr>
          <w:rFonts w:ascii="Arial" w:hAnsi="Arial" w:cs="Arial"/>
          <w:sz w:val="18"/>
          <w:szCs w:val="18"/>
        </w:rPr>
      </w:pPr>
    </w:p>
    <w:p w14:paraId="1F4F448B" w14:textId="77777777" w:rsidR="00726BE2" w:rsidRPr="006838F3" w:rsidRDefault="00726BE2" w:rsidP="003E51EA">
      <w:pPr>
        <w:spacing w:after="0" w:line="240" w:lineRule="auto"/>
        <w:jc w:val="both"/>
        <w:rPr>
          <w:rFonts w:ascii="Arial" w:hAnsi="Arial" w:cs="Arial"/>
          <w:sz w:val="18"/>
          <w:szCs w:val="18"/>
        </w:rPr>
      </w:pPr>
    </w:p>
    <w:p w14:paraId="3F054E41" w14:textId="785FD65E" w:rsidR="003E51EA" w:rsidRPr="006838F3" w:rsidRDefault="00726BE2" w:rsidP="003E51EA">
      <w:pPr>
        <w:spacing w:after="0" w:line="240" w:lineRule="auto"/>
        <w:rPr>
          <w:rFonts w:ascii="Arial" w:hAnsi="Arial" w:cs="Arial"/>
          <w:b/>
          <w:sz w:val="18"/>
          <w:szCs w:val="18"/>
        </w:rPr>
      </w:pPr>
      <w:r w:rsidRPr="006838F3">
        <w:rPr>
          <w:rFonts w:ascii="Arial" w:hAnsi="Arial" w:cs="Arial"/>
          <w:b/>
          <w:sz w:val="18"/>
          <w:szCs w:val="18"/>
        </w:rPr>
        <w:t xml:space="preserve">X. </w:t>
      </w:r>
      <w:r w:rsidR="00155AD0" w:rsidRPr="006838F3">
        <w:rPr>
          <w:rFonts w:ascii="Arial" w:hAnsi="Arial" w:cs="Arial"/>
          <w:b/>
          <w:sz w:val="18"/>
          <w:szCs w:val="18"/>
        </w:rPr>
        <w:t>AVTORSKE PRAVICE</w:t>
      </w:r>
    </w:p>
    <w:p w14:paraId="18F69F27" w14:textId="77777777" w:rsidR="00155AD0" w:rsidRPr="006838F3" w:rsidRDefault="00155AD0" w:rsidP="003E51EA">
      <w:pPr>
        <w:spacing w:after="0" w:line="240" w:lineRule="auto"/>
        <w:rPr>
          <w:rFonts w:ascii="Arial" w:hAnsi="Arial" w:cs="Arial"/>
          <w:b/>
          <w:sz w:val="18"/>
          <w:szCs w:val="18"/>
        </w:rPr>
      </w:pPr>
    </w:p>
    <w:p w14:paraId="4997F193" w14:textId="77777777" w:rsidR="003E51EA" w:rsidRPr="006838F3" w:rsidRDefault="003E51EA" w:rsidP="0057156A">
      <w:pPr>
        <w:pStyle w:val="Odstavekseznama"/>
        <w:numPr>
          <w:ilvl w:val="0"/>
          <w:numId w:val="12"/>
        </w:numPr>
        <w:spacing w:after="0" w:line="240" w:lineRule="auto"/>
        <w:jc w:val="center"/>
        <w:rPr>
          <w:rFonts w:ascii="Arial" w:hAnsi="Arial" w:cs="Arial"/>
          <w:b/>
          <w:sz w:val="18"/>
          <w:szCs w:val="18"/>
        </w:rPr>
      </w:pPr>
      <w:r w:rsidRPr="006838F3">
        <w:rPr>
          <w:rFonts w:ascii="Arial" w:hAnsi="Arial" w:cs="Arial"/>
          <w:b/>
          <w:sz w:val="18"/>
          <w:szCs w:val="18"/>
        </w:rPr>
        <w:t>člen</w:t>
      </w:r>
    </w:p>
    <w:p w14:paraId="2BBCCA8A" w14:textId="77777777" w:rsidR="00155AD0" w:rsidRPr="006838F3" w:rsidRDefault="00155AD0" w:rsidP="00155AD0">
      <w:pPr>
        <w:spacing w:before="225" w:after="225"/>
        <w:jc w:val="both"/>
        <w:rPr>
          <w:sz w:val="18"/>
          <w:szCs w:val="18"/>
        </w:rPr>
      </w:pPr>
      <w:r w:rsidRPr="006838F3">
        <w:rPr>
          <w:rFonts w:ascii="Arial" w:hAnsi="Arial" w:cs="Arial"/>
          <w:sz w:val="18"/>
          <w:szCs w:val="18"/>
        </w:rPr>
        <w:t>Izvajalec jamči, da so vsi materiali in gradiva, izdelana za naročnika na podlagi te pogodbe, njegovo lastno avtorsko delo, prosto kakršnihkoli avtorskih pravic tretjih oseb, razen kadar gradiva za objavo posreduje naročnik. Izvajalec prevzema polno odškodninsko odgovornost zaradi škode, ki bi naročniku nastala zaradi avtorskih zahtevkov tretjih oseb v zvezi z izdelki po tej pogodbi.</w:t>
      </w:r>
    </w:p>
    <w:p w14:paraId="04B2CA48" w14:textId="77777777" w:rsidR="00155AD0" w:rsidRPr="006838F3" w:rsidRDefault="00155AD0" w:rsidP="00155AD0">
      <w:pPr>
        <w:spacing w:before="225" w:after="225"/>
        <w:jc w:val="both"/>
        <w:rPr>
          <w:sz w:val="18"/>
          <w:szCs w:val="18"/>
        </w:rPr>
      </w:pPr>
      <w:r w:rsidRPr="006838F3">
        <w:rPr>
          <w:rFonts w:ascii="Arial" w:hAnsi="Arial" w:cs="Arial"/>
          <w:sz w:val="18"/>
          <w:szCs w:val="18"/>
        </w:rPr>
        <w:t>Prenos materialnih avtorskih pravic vključuje prenos pravice do uporabe v telesni in netelesni obliki, spremenjeni obliki in uporabo primerkov avtorskega dela, kot jih določa Zakon o avtorski in sorodnih pravicah.</w:t>
      </w:r>
    </w:p>
    <w:p w14:paraId="5A06DDD5" w14:textId="77777777" w:rsidR="00155AD0" w:rsidRPr="006838F3" w:rsidRDefault="00155AD0" w:rsidP="00155AD0">
      <w:pPr>
        <w:spacing w:before="225" w:after="225"/>
        <w:jc w:val="both"/>
        <w:rPr>
          <w:sz w:val="18"/>
          <w:szCs w:val="18"/>
        </w:rPr>
      </w:pPr>
      <w:r w:rsidRPr="006838F3">
        <w:rPr>
          <w:rFonts w:ascii="Arial" w:hAnsi="Arial" w:cs="Arial"/>
          <w:sz w:val="18"/>
          <w:szCs w:val="18"/>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54791EA0" w14:textId="77777777" w:rsidR="00155AD0" w:rsidRPr="006838F3" w:rsidRDefault="00155AD0" w:rsidP="00155AD0">
      <w:pPr>
        <w:spacing w:before="225" w:after="225"/>
        <w:jc w:val="both"/>
        <w:rPr>
          <w:sz w:val="18"/>
          <w:szCs w:val="18"/>
        </w:rPr>
      </w:pPr>
      <w:r w:rsidRPr="006838F3">
        <w:rPr>
          <w:rFonts w:ascii="Arial" w:hAnsi="Arial" w:cs="Arial"/>
          <w:sz w:val="18"/>
          <w:szCs w:val="18"/>
        </w:rPr>
        <w:t>Pogodbeni stranki se strinjata, da naročnik potrebuje najširši možni prenos vseh materialnih avtorskih pravic za že znane načine izkoriščanja avtorskega dela. S to pogodbo izvajalec na naročnika prenaša vse tiste materialne avtorske pravice na postavljeni informacijski arhitekturi, načrtovani uporabniški izkušnji in oblikovani grafični podobi programske opreme, kot so naštete v Zakonu o avtorski in sorodnih pravicah za že znane načine izkoriščanja avtorskega dela, vključno s pravico spreminjanja avtorskega dela in sicer v njihovem najširšem obsegu. </w:t>
      </w:r>
    </w:p>
    <w:p w14:paraId="4598CFB1" w14:textId="77777777" w:rsidR="00155AD0" w:rsidRPr="006838F3" w:rsidRDefault="00155AD0" w:rsidP="00155AD0">
      <w:pPr>
        <w:spacing w:before="225" w:after="225"/>
        <w:jc w:val="both"/>
        <w:rPr>
          <w:sz w:val="18"/>
          <w:szCs w:val="18"/>
        </w:rPr>
      </w:pPr>
      <w:r w:rsidRPr="006838F3">
        <w:rPr>
          <w:rFonts w:ascii="Arial" w:hAnsi="Arial" w:cs="Arial"/>
          <w:sz w:val="18"/>
          <w:szCs w:val="18"/>
        </w:rPr>
        <w:t>Naročnik sme materialne avtorske pravice uporabljati sam ali jih brez soglasja izvajalca in brez plačila prenašati naprej na tretje osebe. Izključni prenos vseh materialnih avtorskih pravic po tej pogodbi velja tako na področju Republike Slovenije kot tudi za tujino (vse države), glede na potrebe naročnika po tej pogodbi, ter velja za ves čas, ko se varuje avtorsko delo.</w:t>
      </w:r>
    </w:p>
    <w:p w14:paraId="1264A4E7" w14:textId="77777777" w:rsidR="00155AD0" w:rsidRPr="006838F3" w:rsidRDefault="00155AD0" w:rsidP="00155AD0">
      <w:pPr>
        <w:spacing w:before="225" w:after="225"/>
        <w:jc w:val="both"/>
        <w:rPr>
          <w:rFonts w:ascii="Arial" w:hAnsi="Arial" w:cs="Arial"/>
          <w:sz w:val="18"/>
          <w:szCs w:val="18"/>
        </w:rPr>
      </w:pPr>
      <w:r w:rsidRPr="006838F3">
        <w:rPr>
          <w:rFonts w:ascii="Arial" w:hAnsi="Arial" w:cs="Arial"/>
          <w:sz w:val="18"/>
          <w:szCs w:val="18"/>
        </w:rPr>
        <w:lastRenderedPageBreak/>
        <w:t>Pogodbeni stranki se dogovorita, da je nadomestilo za prenos avtorskih pravic na avtorskem delu po tej pogodbi že vključeno v plačila po tej pogodbi. Izvajalec ima pravico, da je naveden kot avtor dela in da se na delu navaja na način, kot je to običajno v praksi.</w:t>
      </w:r>
    </w:p>
    <w:p w14:paraId="3A16DF1A" w14:textId="77777777" w:rsidR="00155AD0" w:rsidRPr="006838F3" w:rsidRDefault="00155AD0" w:rsidP="00155AD0">
      <w:pPr>
        <w:jc w:val="both"/>
        <w:rPr>
          <w:rFonts w:ascii="Arial" w:hAnsi="Arial" w:cs="Arial"/>
          <w:sz w:val="18"/>
          <w:szCs w:val="18"/>
        </w:rPr>
      </w:pPr>
      <w:r w:rsidRPr="006838F3">
        <w:rPr>
          <w:rFonts w:ascii="Arial" w:hAnsi="Arial" w:cs="Arial"/>
          <w:sz w:val="18"/>
          <w:szCs w:val="18"/>
        </w:rPr>
        <w:t>Izdelane dokumentacije, popisov in narisov izvajalec brez soglasja naročnika ne sme uporabiti za drugega naročnika.</w:t>
      </w:r>
    </w:p>
    <w:p w14:paraId="1A79B03B" w14:textId="77777777" w:rsidR="00155AD0" w:rsidRPr="006838F3" w:rsidRDefault="00155AD0" w:rsidP="00155AD0">
      <w:pPr>
        <w:jc w:val="both"/>
        <w:rPr>
          <w:rFonts w:ascii="Arial" w:hAnsi="Arial" w:cs="Arial"/>
          <w:sz w:val="18"/>
          <w:szCs w:val="18"/>
        </w:rPr>
      </w:pPr>
      <w:r w:rsidRPr="006838F3">
        <w:rPr>
          <w:rFonts w:ascii="Arial" w:hAnsi="Arial" w:cs="Arial"/>
          <w:sz w:val="18"/>
          <w:szCs w:val="18"/>
        </w:rPr>
        <w:t xml:space="preserve">Vsa dokumentacija, ki jo izvajalec v okviru izvedbe pogodbenih aktivnosti pridobi, izdela in izroči naročniku na podlagi te pogodbe, postane last naročnika. </w:t>
      </w:r>
    </w:p>
    <w:p w14:paraId="7AE611EC" w14:textId="51DBCD4D" w:rsidR="003E51EA" w:rsidRPr="006838F3" w:rsidRDefault="00155AD0" w:rsidP="00155AD0">
      <w:pPr>
        <w:jc w:val="both"/>
        <w:rPr>
          <w:rFonts w:ascii="Arial" w:hAnsi="Arial" w:cs="Arial"/>
          <w:sz w:val="18"/>
          <w:szCs w:val="18"/>
        </w:rPr>
      </w:pPr>
      <w:r w:rsidRPr="006838F3">
        <w:rPr>
          <w:rFonts w:ascii="Arial" w:hAnsi="Arial" w:cs="Arial"/>
          <w:sz w:val="18"/>
          <w:szCs w:val="18"/>
        </w:rPr>
        <w:t>Ko dokumentacija preide v last naročnika, mora biti opremljena z ustreznimi logotipi glede na sofinanciranje predmeta naročila po tej pogodbi. Opremljenost dokumentov se dogovori z naročnikom.</w:t>
      </w:r>
    </w:p>
    <w:p w14:paraId="674A7DBF" w14:textId="77777777" w:rsidR="00726BE2" w:rsidRPr="006838F3" w:rsidRDefault="00726BE2" w:rsidP="00726BE2">
      <w:pPr>
        <w:spacing w:after="0"/>
        <w:rPr>
          <w:rFonts w:ascii="Arial" w:hAnsi="Arial" w:cs="Arial"/>
          <w:b/>
          <w:bCs/>
          <w:sz w:val="18"/>
          <w:szCs w:val="18"/>
        </w:rPr>
      </w:pPr>
    </w:p>
    <w:p w14:paraId="2FC701B2" w14:textId="77777777"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 xml:space="preserve">XI. </w:t>
      </w:r>
      <w:r w:rsidR="003E51EA" w:rsidRPr="006838F3">
        <w:rPr>
          <w:rFonts w:ascii="Arial" w:hAnsi="Arial" w:cs="Arial"/>
          <w:b/>
          <w:bCs/>
          <w:sz w:val="18"/>
          <w:szCs w:val="18"/>
        </w:rPr>
        <w:t>DOKUMENTACIJA, LASTNIŠTVO IN PRAVICE, IZHAJAJOČE IZ DOKUMENTACIJE</w:t>
      </w:r>
    </w:p>
    <w:p w14:paraId="0098E66E" w14:textId="77777777" w:rsidR="003E51EA" w:rsidRPr="006838F3" w:rsidRDefault="003E51EA" w:rsidP="003E51EA">
      <w:pPr>
        <w:spacing w:after="0"/>
        <w:jc w:val="center"/>
        <w:rPr>
          <w:rFonts w:ascii="Arial" w:hAnsi="Arial" w:cs="Arial"/>
          <w:b/>
          <w:bCs/>
          <w:sz w:val="18"/>
          <w:szCs w:val="18"/>
        </w:rPr>
      </w:pPr>
    </w:p>
    <w:p w14:paraId="04CCB87F" w14:textId="77777777"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3CCE8BE6" w14:textId="77777777" w:rsidR="003E51EA" w:rsidRPr="006838F3" w:rsidRDefault="003E51EA" w:rsidP="003E51EA">
      <w:pPr>
        <w:spacing w:after="0"/>
        <w:ind w:left="360"/>
        <w:rPr>
          <w:rFonts w:ascii="Arial" w:hAnsi="Arial" w:cs="Arial"/>
          <w:b/>
          <w:sz w:val="18"/>
          <w:szCs w:val="18"/>
        </w:rPr>
      </w:pPr>
    </w:p>
    <w:p w14:paraId="5AD9B886" w14:textId="1BC116C9" w:rsidR="003E51EA" w:rsidRPr="006838F3" w:rsidRDefault="00155AD0" w:rsidP="003E51EA">
      <w:pPr>
        <w:spacing w:after="0"/>
        <w:jc w:val="both"/>
        <w:rPr>
          <w:rFonts w:ascii="Arial" w:hAnsi="Arial" w:cs="Arial"/>
          <w:sz w:val="18"/>
          <w:szCs w:val="18"/>
        </w:rPr>
      </w:pPr>
      <w:r w:rsidRPr="006838F3">
        <w:rPr>
          <w:rFonts w:ascii="Arial" w:hAnsi="Arial" w:cs="Arial"/>
          <w:sz w:val="18"/>
          <w:szCs w:val="18"/>
        </w:rPr>
        <w:t>Vso i</w:t>
      </w:r>
      <w:r w:rsidR="003E51EA" w:rsidRPr="006838F3">
        <w:rPr>
          <w:rFonts w:ascii="Arial" w:hAnsi="Arial" w:cs="Arial"/>
          <w:sz w:val="18"/>
          <w:szCs w:val="18"/>
        </w:rPr>
        <w:t>zdelano dokumentacijo</w:t>
      </w:r>
      <w:r w:rsidRPr="006838F3">
        <w:rPr>
          <w:rFonts w:ascii="Arial" w:hAnsi="Arial" w:cs="Arial"/>
          <w:sz w:val="18"/>
          <w:szCs w:val="18"/>
        </w:rPr>
        <w:t xml:space="preserve"> za predmet naročila</w:t>
      </w:r>
      <w:r w:rsidR="003E51EA" w:rsidRPr="006838F3">
        <w:rPr>
          <w:rFonts w:ascii="Arial" w:hAnsi="Arial" w:cs="Arial"/>
          <w:sz w:val="18"/>
          <w:szCs w:val="18"/>
        </w:rPr>
        <w:t xml:space="preserve"> in pridobljeno znanje izvajalec ne sme brez soglasja naročnika uporabiti za drugega naročnika.</w:t>
      </w:r>
    </w:p>
    <w:p w14:paraId="6D88CF95" w14:textId="77777777" w:rsidR="003E51EA" w:rsidRPr="006838F3" w:rsidRDefault="003E51EA" w:rsidP="003E51EA">
      <w:pPr>
        <w:spacing w:after="0"/>
        <w:jc w:val="both"/>
        <w:rPr>
          <w:rFonts w:ascii="Arial" w:hAnsi="Arial" w:cs="Arial"/>
          <w:sz w:val="18"/>
          <w:szCs w:val="18"/>
        </w:rPr>
      </w:pPr>
    </w:p>
    <w:p w14:paraId="34907E57"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Vsa dokumentacija, ki jo izvajalec v okviru izvedbe pogodbenih aktivnosti pridobi, izdela in izroči naročniku na podlagi te pogodbe, postane last naročnika. </w:t>
      </w:r>
    </w:p>
    <w:p w14:paraId="264BA926" w14:textId="77777777" w:rsidR="003E51EA" w:rsidRPr="006838F3" w:rsidRDefault="003E51EA" w:rsidP="003E51EA">
      <w:pPr>
        <w:spacing w:after="0"/>
        <w:jc w:val="both"/>
        <w:rPr>
          <w:rFonts w:ascii="Arial" w:hAnsi="Arial" w:cs="Arial"/>
          <w:sz w:val="18"/>
          <w:szCs w:val="18"/>
        </w:rPr>
      </w:pPr>
    </w:p>
    <w:p w14:paraId="3FA4CC9B" w14:textId="492F1A5D"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Ko dokumentacija preide v last naročnika, mora biti opremljena z </w:t>
      </w:r>
      <w:r w:rsidR="00943DED" w:rsidRPr="006838F3">
        <w:rPr>
          <w:rFonts w:ascii="Arial" w:hAnsi="Arial" w:cs="Arial"/>
          <w:sz w:val="18"/>
          <w:szCs w:val="18"/>
        </w:rPr>
        <w:t xml:space="preserve">ustreznimi </w:t>
      </w:r>
      <w:r w:rsidRPr="006838F3">
        <w:rPr>
          <w:rFonts w:ascii="Arial" w:hAnsi="Arial" w:cs="Arial"/>
          <w:sz w:val="18"/>
          <w:szCs w:val="18"/>
        </w:rPr>
        <w:t xml:space="preserve">logotipi, </w:t>
      </w:r>
      <w:r w:rsidR="00943DED" w:rsidRPr="006838F3">
        <w:rPr>
          <w:rFonts w:ascii="Arial" w:hAnsi="Arial" w:cs="Arial"/>
          <w:sz w:val="18"/>
          <w:szCs w:val="18"/>
        </w:rPr>
        <w:t>glede na sofinanciranje predmeta naročila po tej pogodbi</w:t>
      </w:r>
      <w:r w:rsidRPr="006838F3">
        <w:rPr>
          <w:rFonts w:ascii="Arial" w:hAnsi="Arial" w:cs="Arial"/>
          <w:sz w:val="18"/>
          <w:szCs w:val="18"/>
        </w:rPr>
        <w:t>. Opremljenost dokumentov se dogovori z naročnikom.</w:t>
      </w:r>
    </w:p>
    <w:p w14:paraId="304A19D2" w14:textId="77777777" w:rsidR="003E51EA" w:rsidRPr="006838F3" w:rsidRDefault="003E51EA" w:rsidP="003E51EA">
      <w:pPr>
        <w:spacing w:after="0"/>
        <w:jc w:val="both"/>
        <w:rPr>
          <w:rFonts w:ascii="Arial" w:hAnsi="Arial" w:cs="Arial"/>
          <w:sz w:val="18"/>
          <w:szCs w:val="18"/>
        </w:rPr>
      </w:pPr>
    </w:p>
    <w:p w14:paraId="25CD5A04" w14:textId="1D1C1278"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 xml:space="preserve">Izvajalec jamči, da bo izključni nosilec avtorskih pravic na </w:t>
      </w:r>
      <w:r w:rsidR="00943DED" w:rsidRPr="006838F3">
        <w:rPr>
          <w:rFonts w:ascii="Arial" w:hAnsi="Arial" w:cs="Arial"/>
          <w:sz w:val="18"/>
          <w:szCs w:val="18"/>
        </w:rPr>
        <w:t>dokumentih</w:t>
      </w:r>
      <w:r w:rsidRPr="006838F3">
        <w:rPr>
          <w:rFonts w:ascii="Arial" w:hAnsi="Arial" w:cs="Arial"/>
          <w:sz w:val="18"/>
          <w:szCs w:val="18"/>
        </w:rPr>
        <w:t xml:space="preserve"> in da nobene od teh pravic ne bo prenesel na tretjo osebo</w:t>
      </w:r>
      <w:r w:rsidR="00943DED" w:rsidRPr="006838F3">
        <w:rPr>
          <w:rFonts w:ascii="Arial" w:hAnsi="Arial" w:cs="Arial"/>
          <w:sz w:val="18"/>
          <w:szCs w:val="18"/>
        </w:rPr>
        <w:t>,</w:t>
      </w:r>
      <w:r w:rsidRPr="006838F3">
        <w:rPr>
          <w:rFonts w:ascii="Arial" w:hAnsi="Arial" w:cs="Arial"/>
          <w:sz w:val="18"/>
          <w:szCs w:val="18"/>
        </w:rPr>
        <w:t xml:space="preserve"> ter se hkrati zavezuje, da bo prevzel nase vse morebitne zahtevke tretjih oseb, ki bi jih uveljavljale proti naročniku v zvezi s pogodbenim avtorskim delom.</w:t>
      </w:r>
    </w:p>
    <w:p w14:paraId="0770BFF0" w14:textId="77777777" w:rsidR="003E51EA" w:rsidRPr="006838F3" w:rsidRDefault="003E51EA" w:rsidP="003E51EA">
      <w:pPr>
        <w:spacing w:after="0" w:line="240" w:lineRule="auto"/>
        <w:jc w:val="both"/>
        <w:rPr>
          <w:rFonts w:ascii="Arial" w:hAnsi="Arial" w:cs="Arial"/>
          <w:sz w:val="18"/>
          <w:szCs w:val="18"/>
        </w:rPr>
      </w:pPr>
    </w:p>
    <w:p w14:paraId="0B802006" w14:textId="77777777" w:rsidR="00726BE2" w:rsidRPr="006838F3" w:rsidRDefault="00726BE2" w:rsidP="00726BE2">
      <w:pPr>
        <w:tabs>
          <w:tab w:val="left" w:pos="8505"/>
        </w:tabs>
        <w:spacing w:after="0" w:line="240" w:lineRule="auto"/>
        <w:ind w:right="279"/>
        <w:rPr>
          <w:rFonts w:ascii="Arial" w:hAnsi="Arial" w:cs="Arial"/>
          <w:b/>
          <w:sz w:val="18"/>
          <w:szCs w:val="18"/>
        </w:rPr>
      </w:pPr>
    </w:p>
    <w:p w14:paraId="4D5944BF" w14:textId="4CE726C8" w:rsidR="003E51EA" w:rsidRPr="006838F3" w:rsidRDefault="00726BE2" w:rsidP="00726BE2">
      <w:pPr>
        <w:tabs>
          <w:tab w:val="left" w:pos="8505"/>
        </w:tabs>
        <w:spacing w:after="0" w:line="240" w:lineRule="auto"/>
        <w:ind w:right="279"/>
        <w:rPr>
          <w:rFonts w:ascii="Arial" w:hAnsi="Arial" w:cs="Arial"/>
          <w:b/>
          <w:sz w:val="18"/>
          <w:szCs w:val="18"/>
        </w:rPr>
      </w:pPr>
      <w:r w:rsidRPr="006838F3">
        <w:rPr>
          <w:rFonts w:ascii="Arial" w:hAnsi="Arial" w:cs="Arial"/>
          <w:b/>
          <w:sz w:val="18"/>
          <w:szCs w:val="18"/>
        </w:rPr>
        <w:t xml:space="preserve">XII. </w:t>
      </w:r>
      <w:r w:rsidR="003E51EA" w:rsidRPr="006838F3">
        <w:rPr>
          <w:rFonts w:ascii="Arial" w:hAnsi="Arial" w:cs="Arial"/>
          <w:b/>
          <w:sz w:val="18"/>
          <w:szCs w:val="18"/>
        </w:rPr>
        <w:t>ZAMUDA, NAPAKA</w:t>
      </w:r>
    </w:p>
    <w:p w14:paraId="74AF208F" w14:textId="77777777"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7D811198" w14:textId="77777777" w:rsidR="003E51EA" w:rsidRPr="006838F3" w:rsidRDefault="003E51EA" w:rsidP="003E51EA">
      <w:pPr>
        <w:pStyle w:val="Odstavekseznama"/>
        <w:spacing w:after="0"/>
        <w:rPr>
          <w:rFonts w:ascii="Arial" w:hAnsi="Arial" w:cs="Arial"/>
          <w:b/>
          <w:sz w:val="18"/>
          <w:szCs w:val="18"/>
        </w:rPr>
      </w:pPr>
    </w:p>
    <w:p w14:paraId="5B8CF9F7"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Če izvajalec ugotovi, da ne bo mogel izpolniti pogodbenih obveznosti in da bo prišlo do časovne spremembe, mora čim prej, najpozneje pa v petih delovnih dneh od nastanka razloga za spremembo to pisno obrazložiti in utemeljiti naročniku.</w:t>
      </w:r>
    </w:p>
    <w:p w14:paraId="4A5E5B69" w14:textId="77777777" w:rsidR="003E51EA" w:rsidRPr="006838F3" w:rsidRDefault="003E51EA" w:rsidP="003E51EA">
      <w:pPr>
        <w:spacing w:after="0" w:line="240" w:lineRule="auto"/>
        <w:jc w:val="both"/>
        <w:rPr>
          <w:rFonts w:ascii="Arial" w:hAnsi="Arial" w:cs="Arial"/>
          <w:sz w:val="18"/>
          <w:szCs w:val="18"/>
        </w:rPr>
      </w:pPr>
    </w:p>
    <w:p w14:paraId="20E5AD74"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Naročnik lahko predlagane spremembe potrdi ali zavrne.</w:t>
      </w:r>
    </w:p>
    <w:p w14:paraId="263BFA9B" w14:textId="77777777" w:rsidR="003E51EA" w:rsidRPr="006838F3" w:rsidRDefault="003E51EA" w:rsidP="003E51EA">
      <w:pPr>
        <w:spacing w:after="0" w:line="240" w:lineRule="auto"/>
        <w:jc w:val="both"/>
        <w:rPr>
          <w:rFonts w:ascii="Arial" w:hAnsi="Arial" w:cs="Arial"/>
          <w:sz w:val="18"/>
          <w:szCs w:val="18"/>
        </w:rPr>
      </w:pPr>
    </w:p>
    <w:p w14:paraId="6609E060" w14:textId="77777777"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Če izvajalec ne postopa v skladu s prvim odstavkom tega člena, lahko naročnik odstopi od pogodbe.</w:t>
      </w:r>
    </w:p>
    <w:p w14:paraId="23F1BB70" w14:textId="77777777" w:rsidR="003E51EA" w:rsidRPr="006838F3" w:rsidRDefault="003E51EA" w:rsidP="003E51EA">
      <w:pPr>
        <w:spacing w:after="0" w:line="240" w:lineRule="auto"/>
        <w:jc w:val="both"/>
        <w:rPr>
          <w:rFonts w:ascii="Arial" w:hAnsi="Arial" w:cs="Arial"/>
          <w:sz w:val="18"/>
          <w:szCs w:val="18"/>
        </w:rPr>
      </w:pPr>
    </w:p>
    <w:p w14:paraId="0BB07522" w14:textId="77777777"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0B8A4ABC" w14:textId="77777777" w:rsidR="003E51EA" w:rsidRPr="006838F3" w:rsidRDefault="003E51EA" w:rsidP="003E51EA">
      <w:pPr>
        <w:spacing w:after="0"/>
        <w:rPr>
          <w:rFonts w:ascii="Arial" w:hAnsi="Arial" w:cs="Arial"/>
          <w:b/>
          <w:sz w:val="18"/>
          <w:szCs w:val="18"/>
        </w:rPr>
      </w:pPr>
    </w:p>
    <w:p w14:paraId="5361B64F" w14:textId="791A3088" w:rsidR="003E51EA" w:rsidRPr="006838F3" w:rsidRDefault="003E51EA" w:rsidP="003E51EA">
      <w:pPr>
        <w:spacing w:after="0" w:line="240" w:lineRule="auto"/>
        <w:jc w:val="both"/>
        <w:rPr>
          <w:rFonts w:ascii="Arial" w:hAnsi="Arial" w:cs="Arial"/>
          <w:sz w:val="18"/>
          <w:szCs w:val="18"/>
        </w:rPr>
      </w:pPr>
      <w:r w:rsidRPr="006838F3">
        <w:rPr>
          <w:rFonts w:ascii="Arial" w:hAnsi="Arial" w:cs="Arial"/>
          <w:sz w:val="18"/>
          <w:szCs w:val="18"/>
        </w:rPr>
        <w:t>V primeru, da naročnik ugotovi, da izvajalec ne izvaja storitev v skladu z zahtevami razpisne dokumentacije in te pogodbe ali navodili naročnika, pozove izvajalca k odpravi napak oz</w:t>
      </w:r>
      <w:r w:rsidR="003169A0" w:rsidRPr="006838F3">
        <w:rPr>
          <w:rFonts w:ascii="Arial" w:hAnsi="Arial" w:cs="Arial"/>
          <w:sz w:val="18"/>
          <w:szCs w:val="18"/>
        </w:rPr>
        <w:t>iroma</w:t>
      </w:r>
      <w:r w:rsidRPr="006838F3">
        <w:rPr>
          <w:rFonts w:ascii="Arial" w:hAnsi="Arial" w:cs="Arial"/>
          <w:sz w:val="18"/>
          <w:szCs w:val="18"/>
        </w:rPr>
        <w:t xml:space="preserve"> k pravilnemu izpolnjevanju pogodbenih obveznosti ter mu pri tem določi primeren rok.</w:t>
      </w:r>
    </w:p>
    <w:p w14:paraId="669BCE63" w14:textId="77777777" w:rsidR="003E51EA" w:rsidRPr="006838F3" w:rsidRDefault="003E51EA" w:rsidP="003E51EA">
      <w:pPr>
        <w:spacing w:after="0" w:line="240" w:lineRule="auto"/>
        <w:jc w:val="both"/>
        <w:rPr>
          <w:rFonts w:ascii="Arial" w:hAnsi="Arial" w:cs="Arial"/>
          <w:sz w:val="18"/>
          <w:szCs w:val="18"/>
        </w:rPr>
      </w:pPr>
    </w:p>
    <w:p w14:paraId="02499611"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V primeru, da izvajalec tudi v dodatno določenem roku za odpravo napak, napake ali zamude ne odpravi, ima naročnik pravico zaračunati pogodbeno kazen in odstopiti od pogodbe ter zahtevati povrnitev neupravičeno prejetih sredstev po tej pogodbi skupaj z zakonitimi zamudnimi obrestmi od dneva nakazila do dneva vračila.</w:t>
      </w:r>
    </w:p>
    <w:p w14:paraId="3DB973E5" w14:textId="77777777" w:rsidR="00726BE2" w:rsidRPr="006838F3" w:rsidRDefault="00726BE2" w:rsidP="00726BE2">
      <w:pPr>
        <w:spacing w:after="0"/>
        <w:rPr>
          <w:rFonts w:ascii="Arial" w:hAnsi="Arial" w:cs="Arial"/>
          <w:b/>
          <w:bCs/>
          <w:sz w:val="18"/>
          <w:szCs w:val="18"/>
        </w:rPr>
      </w:pPr>
    </w:p>
    <w:p w14:paraId="3AD683CD" w14:textId="7128355D" w:rsidR="003169A0" w:rsidRPr="006838F3" w:rsidRDefault="003169A0" w:rsidP="003169A0">
      <w:pPr>
        <w:spacing w:before="225" w:after="225" w:line="240" w:lineRule="auto"/>
        <w:jc w:val="both"/>
        <w:rPr>
          <w:rFonts w:ascii="Arial" w:hAnsi="Arial" w:cs="Arial"/>
          <w:b/>
          <w:bCs/>
          <w:sz w:val="18"/>
          <w:szCs w:val="18"/>
        </w:rPr>
      </w:pPr>
      <w:r w:rsidRPr="006838F3">
        <w:rPr>
          <w:rFonts w:ascii="Arial" w:hAnsi="Arial" w:cs="Arial"/>
          <w:b/>
          <w:bCs/>
          <w:sz w:val="18"/>
          <w:szCs w:val="18"/>
        </w:rPr>
        <w:t>XI</w:t>
      </w:r>
      <w:r w:rsidR="00D42D0B" w:rsidRPr="006838F3">
        <w:rPr>
          <w:rFonts w:ascii="Arial" w:hAnsi="Arial" w:cs="Arial"/>
          <w:b/>
          <w:bCs/>
          <w:sz w:val="18"/>
          <w:szCs w:val="18"/>
        </w:rPr>
        <w:t>II</w:t>
      </w:r>
      <w:r w:rsidRPr="006838F3">
        <w:rPr>
          <w:rFonts w:ascii="Arial" w:hAnsi="Arial" w:cs="Arial"/>
          <w:b/>
          <w:bCs/>
          <w:sz w:val="18"/>
          <w:szCs w:val="18"/>
        </w:rPr>
        <w:t>. POGODBENA KAZEN</w:t>
      </w:r>
    </w:p>
    <w:p w14:paraId="528B1275" w14:textId="12D577E5" w:rsidR="003169A0" w:rsidRPr="006838F3" w:rsidRDefault="003169A0"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25B80689" w14:textId="570341B6" w:rsidR="00D42D0B" w:rsidRPr="006838F3" w:rsidRDefault="00D42D0B" w:rsidP="00D42D0B">
      <w:pPr>
        <w:spacing w:before="225" w:after="225"/>
        <w:jc w:val="both"/>
        <w:rPr>
          <w:rFonts w:ascii="Arial" w:hAnsi="Arial" w:cs="Arial"/>
          <w:sz w:val="18"/>
          <w:szCs w:val="18"/>
        </w:rPr>
      </w:pPr>
      <w:r w:rsidRPr="006838F3">
        <w:rPr>
          <w:rFonts w:ascii="Arial" w:hAnsi="Arial" w:cs="Arial"/>
          <w:sz w:val="18"/>
          <w:szCs w:val="18"/>
        </w:rPr>
        <w:lastRenderedPageBreak/>
        <w:t>Če se izvajalec po svoji krivdi pri izvedbi del ne drži dogovorjenih rokov, sme naročnik za vsak dan zamude zahtevati plačilo pogodbene kazni v višini 1 promila od vrednosti celotne pogodbe z DDV, vendar skupaj ne več kot 10 % celotne pogodbene vrednosti.</w:t>
      </w:r>
    </w:p>
    <w:p w14:paraId="3F863EB1" w14:textId="77777777" w:rsidR="00D42D0B" w:rsidRPr="006838F3" w:rsidRDefault="00D42D0B" w:rsidP="00D42D0B">
      <w:pPr>
        <w:spacing w:before="225" w:after="225"/>
        <w:jc w:val="both"/>
        <w:rPr>
          <w:rFonts w:ascii="Arial" w:hAnsi="Arial" w:cs="Arial"/>
          <w:sz w:val="18"/>
          <w:szCs w:val="18"/>
        </w:rPr>
      </w:pPr>
      <w:r w:rsidRPr="006838F3">
        <w:rPr>
          <w:rFonts w:ascii="Arial" w:hAnsi="Arial" w:cs="Arial"/>
          <w:sz w:val="18"/>
          <w:szCs w:val="18"/>
        </w:rPr>
        <w:t>Pogodbena kazen se obračuna pri plačilu za opravljeno storitev.</w:t>
      </w:r>
    </w:p>
    <w:p w14:paraId="1C2C1436" w14:textId="32DC1108" w:rsidR="00D42D0B" w:rsidRPr="006838F3" w:rsidRDefault="00D42D0B" w:rsidP="00D42D0B">
      <w:pPr>
        <w:spacing w:before="225" w:after="225"/>
        <w:jc w:val="both"/>
        <w:rPr>
          <w:rFonts w:ascii="Arial" w:hAnsi="Arial" w:cs="Arial"/>
          <w:sz w:val="18"/>
          <w:szCs w:val="18"/>
        </w:rPr>
      </w:pPr>
      <w:r w:rsidRPr="006838F3">
        <w:rPr>
          <w:rFonts w:ascii="Arial" w:hAnsi="Arial" w:cs="Arial"/>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30D399F3" w14:textId="77777777" w:rsidR="003169A0" w:rsidRPr="006838F3" w:rsidRDefault="003169A0" w:rsidP="00726BE2">
      <w:pPr>
        <w:spacing w:after="0"/>
        <w:rPr>
          <w:rFonts w:ascii="Arial" w:hAnsi="Arial" w:cs="Arial"/>
          <w:b/>
          <w:bCs/>
          <w:sz w:val="18"/>
          <w:szCs w:val="18"/>
        </w:rPr>
      </w:pPr>
    </w:p>
    <w:p w14:paraId="0E9FDBA1" w14:textId="2E941C89"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X</w:t>
      </w:r>
      <w:r w:rsidR="00D42D0B" w:rsidRPr="006838F3">
        <w:rPr>
          <w:rFonts w:ascii="Arial" w:hAnsi="Arial" w:cs="Arial"/>
          <w:b/>
          <w:bCs/>
          <w:sz w:val="18"/>
          <w:szCs w:val="18"/>
        </w:rPr>
        <w:t>I</w:t>
      </w:r>
      <w:r w:rsidRPr="006838F3">
        <w:rPr>
          <w:rFonts w:ascii="Arial" w:hAnsi="Arial" w:cs="Arial"/>
          <w:b/>
          <w:bCs/>
          <w:sz w:val="18"/>
          <w:szCs w:val="18"/>
        </w:rPr>
        <w:t xml:space="preserve">V. </w:t>
      </w:r>
      <w:r w:rsidR="003E51EA" w:rsidRPr="006838F3">
        <w:rPr>
          <w:rFonts w:ascii="Arial" w:hAnsi="Arial" w:cs="Arial"/>
          <w:b/>
          <w:bCs/>
          <w:sz w:val="18"/>
          <w:szCs w:val="18"/>
        </w:rPr>
        <w:t>ODSTOP OD POGODBE</w:t>
      </w:r>
    </w:p>
    <w:p w14:paraId="25B97540" w14:textId="77777777"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56D3CFD9" w14:textId="77777777" w:rsidR="003E51EA" w:rsidRPr="006838F3" w:rsidRDefault="003E51EA" w:rsidP="003E51EA">
      <w:pPr>
        <w:spacing w:after="0"/>
        <w:rPr>
          <w:rFonts w:ascii="Arial" w:hAnsi="Arial" w:cs="Arial"/>
          <w:b/>
          <w:sz w:val="18"/>
          <w:szCs w:val="18"/>
        </w:rPr>
      </w:pPr>
    </w:p>
    <w:p w14:paraId="16D98922" w14:textId="3023D048"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Če pride do prekinitve del oziroma odstopa od pogodbe po krivdi ene od pogodbenih strank, nosi nastale stroške tista pogodbena stranka, ki je povzročila prekinitev dela ali </w:t>
      </w:r>
      <w:r w:rsidR="003169A0" w:rsidRPr="006838F3">
        <w:rPr>
          <w:rFonts w:ascii="Arial" w:hAnsi="Arial" w:cs="Arial"/>
          <w:sz w:val="18"/>
          <w:szCs w:val="18"/>
        </w:rPr>
        <w:t xml:space="preserve">razdrtje </w:t>
      </w:r>
      <w:r w:rsidRPr="006838F3">
        <w:rPr>
          <w:rFonts w:ascii="Arial" w:hAnsi="Arial" w:cs="Arial"/>
          <w:sz w:val="18"/>
          <w:szCs w:val="18"/>
        </w:rPr>
        <w:t>pogodbe.</w:t>
      </w:r>
    </w:p>
    <w:p w14:paraId="326E93E7" w14:textId="77777777" w:rsidR="003E51EA" w:rsidRPr="006838F3" w:rsidRDefault="003E51EA" w:rsidP="003E51EA">
      <w:pPr>
        <w:spacing w:after="0"/>
        <w:jc w:val="both"/>
        <w:rPr>
          <w:rFonts w:ascii="Arial" w:hAnsi="Arial" w:cs="Arial"/>
          <w:sz w:val="18"/>
          <w:szCs w:val="18"/>
        </w:rPr>
      </w:pPr>
    </w:p>
    <w:p w14:paraId="572CC162"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Naročnik ima pravico odstopiti od pogodbe kadarkoli, brez posledic za naročnika, če:</w:t>
      </w:r>
    </w:p>
    <w:p w14:paraId="6B03BCD8" w14:textId="77777777" w:rsidR="003E51EA" w:rsidRPr="006838F3" w:rsidRDefault="003E51EA" w:rsidP="0057156A">
      <w:pPr>
        <w:pStyle w:val="Odstavekseznama"/>
        <w:numPr>
          <w:ilvl w:val="0"/>
          <w:numId w:val="10"/>
        </w:numPr>
        <w:spacing w:after="0"/>
        <w:jc w:val="both"/>
        <w:rPr>
          <w:rFonts w:ascii="Arial" w:hAnsi="Arial" w:cs="Arial"/>
          <w:sz w:val="18"/>
          <w:szCs w:val="18"/>
        </w:rPr>
      </w:pPr>
      <w:r w:rsidRPr="006838F3">
        <w:rPr>
          <w:rFonts w:ascii="Arial" w:hAnsi="Arial" w:cs="Arial"/>
          <w:sz w:val="18"/>
          <w:szCs w:val="18"/>
        </w:rPr>
        <w:t>pride izvajalec v takšno finančno situacijo, ki bi mu onemogočila izvedbo pogodbenih obveznosti;</w:t>
      </w:r>
    </w:p>
    <w:p w14:paraId="0970880F" w14:textId="38E99643" w:rsidR="003E51EA" w:rsidRPr="006838F3" w:rsidRDefault="003E51EA" w:rsidP="0057156A">
      <w:pPr>
        <w:pStyle w:val="Odstavekseznama"/>
        <w:numPr>
          <w:ilvl w:val="0"/>
          <w:numId w:val="10"/>
        </w:numPr>
        <w:spacing w:after="0"/>
        <w:jc w:val="both"/>
        <w:rPr>
          <w:rFonts w:ascii="Arial" w:hAnsi="Arial" w:cs="Arial"/>
          <w:sz w:val="18"/>
          <w:szCs w:val="18"/>
        </w:rPr>
      </w:pPr>
      <w:r w:rsidRPr="006838F3">
        <w:rPr>
          <w:rFonts w:ascii="Arial" w:hAnsi="Arial" w:cs="Arial"/>
          <w:sz w:val="18"/>
          <w:szCs w:val="18"/>
        </w:rPr>
        <w:t xml:space="preserve">izvajalec po svoji krivdi takoj po </w:t>
      </w:r>
      <w:r w:rsidR="00943DED" w:rsidRPr="006838F3">
        <w:rPr>
          <w:rFonts w:ascii="Arial" w:hAnsi="Arial" w:cs="Arial"/>
          <w:sz w:val="18"/>
          <w:szCs w:val="18"/>
        </w:rPr>
        <w:t>sklenitvi oz. pričetku veljavnosti</w:t>
      </w:r>
      <w:r w:rsidRPr="006838F3">
        <w:rPr>
          <w:rFonts w:ascii="Arial" w:hAnsi="Arial" w:cs="Arial"/>
          <w:sz w:val="18"/>
          <w:szCs w:val="18"/>
        </w:rPr>
        <w:t xml:space="preserve"> pogodbe ne začne z delom;  </w:t>
      </w:r>
    </w:p>
    <w:p w14:paraId="1C8F504F" w14:textId="778F90ED" w:rsidR="003E51EA" w:rsidRPr="006838F3" w:rsidRDefault="003E51EA" w:rsidP="0057156A">
      <w:pPr>
        <w:pStyle w:val="Odstavekseznama"/>
        <w:numPr>
          <w:ilvl w:val="0"/>
          <w:numId w:val="10"/>
        </w:numPr>
        <w:spacing w:after="0"/>
        <w:jc w:val="both"/>
        <w:rPr>
          <w:rFonts w:ascii="Arial" w:hAnsi="Arial" w:cs="Arial"/>
          <w:sz w:val="18"/>
          <w:szCs w:val="18"/>
        </w:rPr>
      </w:pPr>
      <w:r w:rsidRPr="006838F3">
        <w:rPr>
          <w:rFonts w:ascii="Arial" w:hAnsi="Arial" w:cs="Arial"/>
          <w:sz w:val="18"/>
          <w:szCs w:val="18"/>
        </w:rPr>
        <w:t>če ne dosega pogodbeno dogovorjene kvalitete in je ne more vzpostaviti niti v naknadno dogovorjenem roku, ki mu ga določi naročnik.</w:t>
      </w:r>
    </w:p>
    <w:p w14:paraId="094B6AF2" w14:textId="77777777" w:rsidR="003169A0" w:rsidRPr="006838F3" w:rsidRDefault="003169A0" w:rsidP="003169A0">
      <w:pPr>
        <w:spacing w:before="225" w:after="225"/>
        <w:jc w:val="both"/>
        <w:rPr>
          <w:rFonts w:ascii="Arial" w:hAnsi="Arial" w:cs="Arial"/>
          <w:sz w:val="18"/>
          <w:szCs w:val="18"/>
        </w:rPr>
      </w:pPr>
      <w:r w:rsidRPr="006838F3">
        <w:rPr>
          <w:rFonts w:ascii="Arial" w:hAnsi="Arial" w:cs="Arial"/>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070"/>
      </w:tblGrid>
      <w:tr w:rsidR="00ED3238" w:rsidRPr="006838F3" w14:paraId="4024106A" w14:textId="77777777" w:rsidTr="00CF133E">
        <w:tc>
          <w:tcPr>
            <w:tcW w:w="0" w:type="auto"/>
            <w:tcMar>
              <w:top w:w="0" w:type="auto"/>
              <w:bottom w:w="0" w:type="auto"/>
            </w:tcMar>
          </w:tcPr>
          <w:p w14:paraId="2D5275A5" w14:textId="77777777" w:rsidR="003169A0" w:rsidRPr="006838F3" w:rsidRDefault="003169A0" w:rsidP="0057156A">
            <w:pPr>
              <w:numPr>
                <w:ilvl w:val="0"/>
                <w:numId w:val="9"/>
              </w:numPr>
              <w:jc w:val="both"/>
              <w:rPr>
                <w:rFonts w:ascii="Arial" w:hAnsi="Arial" w:cs="Arial"/>
                <w:sz w:val="18"/>
                <w:szCs w:val="18"/>
              </w:rPr>
            </w:pPr>
            <w:r w:rsidRPr="006838F3">
              <w:rPr>
                <w:rFonts w:ascii="Arial" w:hAnsi="Arial" w:cs="Arial"/>
                <w:sz w:val="18"/>
                <w:szCs w:val="18"/>
              </w:rPr>
              <w:t>javno naročilo je bilo bistveno spremenjeno, kar terja nov postopek javnega naročanja;</w:t>
            </w:r>
          </w:p>
          <w:p w14:paraId="4F780977" w14:textId="77777777" w:rsidR="003169A0" w:rsidRPr="006838F3" w:rsidRDefault="003169A0" w:rsidP="0057156A">
            <w:pPr>
              <w:numPr>
                <w:ilvl w:val="0"/>
                <w:numId w:val="9"/>
              </w:numPr>
              <w:jc w:val="both"/>
              <w:rPr>
                <w:rFonts w:ascii="Arial" w:hAnsi="Arial" w:cs="Arial"/>
                <w:sz w:val="18"/>
                <w:szCs w:val="18"/>
              </w:rPr>
            </w:pPr>
            <w:r w:rsidRPr="006838F3">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4B1001DB" w14:textId="77777777" w:rsidR="003169A0" w:rsidRPr="006838F3" w:rsidRDefault="003169A0" w:rsidP="0057156A">
            <w:pPr>
              <w:numPr>
                <w:ilvl w:val="0"/>
                <w:numId w:val="9"/>
              </w:numPr>
              <w:jc w:val="both"/>
              <w:rPr>
                <w:rFonts w:ascii="Arial" w:hAnsi="Arial" w:cs="Arial"/>
                <w:sz w:val="18"/>
                <w:szCs w:val="18"/>
              </w:rPr>
            </w:pPr>
            <w:r w:rsidRPr="006838F3">
              <w:rPr>
                <w:rFonts w:ascii="Arial" w:hAnsi="Arial" w:cs="Arial"/>
                <w:sz w:val="18"/>
                <w:szCs w:val="18"/>
              </w:rPr>
              <w:t>zaradi hudih kršitev obveznosti iz PEU, PDEU in tega zakona, ki jih je po postopku v skladu z 258. členom PDEU ugotovilo Sodišče Evropske unije, javno naročilo ne bi smelo biti oddano izvajalcu.</w:t>
            </w:r>
          </w:p>
        </w:tc>
      </w:tr>
    </w:tbl>
    <w:p w14:paraId="429694E4" w14:textId="77777777" w:rsidR="003169A0" w:rsidRPr="006838F3" w:rsidRDefault="003169A0" w:rsidP="003169A0">
      <w:pPr>
        <w:rPr>
          <w:rFonts w:ascii="Arial" w:hAnsi="Arial" w:cs="Arial"/>
          <w:sz w:val="18"/>
          <w:szCs w:val="18"/>
        </w:rPr>
      </w:pPr>
    </w:p>
    <w:p w14:paraId="41089D2C"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Med veljavnostjo pogodbe o izvedbi javnega naročila lahko naročnik odstopi od pogodbe če ugotovi, da izvajalec ne izvaja del v skladu s to pogodbo in njenimi sestavnimi deli.</w:t>
      </w:r>
    </w:p>
    <w:p w14:paraId="02827CDA" w14:textId="77777777" w:rsidR="003E51EA" w:rsidRPr="006838F3" w:rsidRDefault="003E51EA" w:rsidP="003E51EA">
      <w:pPr>
        <w:pStyle w:val="Odstavekseznama"/>
        <w:spacing w:after="0"/>
        <w:ind w:left="360"/>
        <w:jc w:val="both"/>
        <w:rPr>
          <w:rFonts w:ascii="Arial" w:hAnsi="Arial" w:cs="Arial"/>
          <w:sz w:val="18"/>
          <w:szCs w:val="18"/>
        </w:rPr>
      </w:pPr>
    </w:p>
    <w:p w14:paraId="51AFE945" w14:textId="01F34CF0"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Odstop od pogodbe učinkuje z dnem, ko izvajalec prejme pisno izjavo naročnika o odstopu.</w:t>
      </w:r>
    </w:p>
    <w:p w14:paraId="6494E0FE" w14:textId="77777777" w:rsidR="00726BE2" w:rsidRPr="006838F3" w:rsidRDefault="00726BE2" w:rsidP="00726BE2">
      <w:pPr>
        <w:spacing w:after="0"/>
        <w:rPr>
          <w:rFonts w:ascii="Arial" w:hAnsi="Arial" w:cs="Arial"/>
          <w:b/>
          <w:sz w:val="18"/>
          <w:szCs w:val="18"/>
        </w:rPr>
      </w:pPr>
    </w:p>
    <w:p w14:paraId="488BE6C6" w14:textId="77777777" w:rsidR="008B5D16" w:rsidRPr="006838F3" w:rsidRDefault="008B5D16" w:rsidP="003169A0">
      <w:pPr>
        <w:spacing w:after="0"/>
        <w:rPr>
          <w:rFonts w:ascii="Arial" w:hAnsi="Arial" w:cs="Arial"/>
          <w:b/>
          <w:bCs/>
          <w:sz w:val="18"/>
          <w:szCs w:val="18"/>
        </w:rPr>
      </w:pPr>
    </w:p>
    <w:p w14:paraId="2838BCA4" w14:textId="5FA7EF15" w:rsidR="003169A0" w:rsidRPr="006838F3" w:rsidRDefault="003169A0" w:rsidP="003169A0">
      <w:pPr>
        <w:spacing w:after="0"/>
        <w:rPr>
          <w:rFonts w:ascii="Arial" w:hAnsi="Arial" w:cs="Arial"/>
          <w:b/>
          <w:bCs/>
          <w:sz w:val="18"/>
          <w:szCs w:val="18"/>
        </w:rPr>
      </w:pPr>
      <w:r w:rsidRPr="006838F3">
        <w:rPr>
          <w:rFonts w:ascii="Arial" w:hAnsi="Arial" w:cs="Arial"/>
          <w:b/>
          <w:bCs/>
          <w:sz w:val="18"/>
          <w:szCs w:val="18"/>
        </w:rPr>
        <w:t>XV. RAZVEZNI POGOJ</w:t>
      </w:r>
    </w:p>
    <w:p w14:paraId="555F5A1E" w14:textId="2B8116AC" w:rsidR="003169A0" w:rsidRPr="006838F3" w:rsidRDefault="003169A0"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459A44A3" w14:textId="77777777" w:rsidR="003169A0" w:rsidRPr="006838F3" w:rsidRDefault="003169A0" w:rsidP="003169A0">
      <w:pPr>
        <w:pStyle w:val="Pripombabesedilo"/>
        <w:spacing w:after="0"/>
        <w:jc w:val="both"/>
        <w:rPr>
          <w:rFonts w:ascii="Arial" w:hAnsi="Arial" w:cs="Arial"/>
        </w:rPr>
      </w:pPr>
    </w:p>
    <w:p w14:paraId="206BCA77" w14:textId="6D648DA1" w:rsidR="003169A0" w:rsidRPr="006838F3" w:rsidRDefault="003169A0" w:rsidP="003169A0">
      <w:pPr>
        <w:pStyle w:val="Pripombabesedilo"/>
        <w:jc w:val="both"/>
        <w:rPr>
          <w:rFonts w:ascii="Arial" w:hAnsi="Arial" w:cs="Arial"/>
          <w:sz w:val="18"/>
          <w:szCs w:val="18"/>
          <w:shd w:val="clear" w:color="auto" w:fill="FFFFFF"/>
        </w:rPr>
      </w:pPr>
      <w:r w:rsidRPr="006838F3">
        <w:rPr>
          <w:rFonts w:ascii="Arial" w:hAnsi="Arial" w:cs="Arial"/>
          <w:sz w:val="18"/>
          <w:szCs w:val="18"/>
        </w:rPr>
        <w:t>Pogodba preneha veljati,</w:t>
      </w:r>
      <w:r w:rsidRPr="006838F3">
        <w:rPr>
          <w:rFonts w:ascii="Arial" w:hAnsi="Arial" w:cs="Arial"/>
          <w:sz w:val="18"/>
          <w:szCs w:val="18"/>
          <w:shd w:val="clear" w:color="auto" w:fill="FFFFFF"/>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4E1D80" w14:textId="3A626FB7" w:rsidR="003169A0" w:rsidRPr="006838F3" w:rsidRDefault="003169A0" w:rsidP="003169A0">
      <w:pPr>
        <w:pStyle w:val="Pripombabesedilo"/>
        <w:jc w:val="both"/>
        <w:rPr>
          <w:rFonts w:ascii="Arial" w:hAnsi="Arial" w:cs="Arial"/>
          <w:sz w:val="18"/>
          <w:szCs w:val="18"/>
          <w:shd w:val="clear" w:color="auto" w:fill="FFFFFF"/>
        </w:rPr>
      </w:pPr>
      <w:r w:rsidRPr="006838F3">
        <w:rPr>
          <w:rFonts w:ascii="Arial" w:hAnsi="Arial" w:cs="Arial"/>
          <w:sz w:val="18"/>
          <w:szCs w:val="18"/>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6838F3">
        <w:rPr>
          <w:rFonts w:ascii="Arial" w:hAnsi="Arial" w:cs="Arial"/>
          <w:sz w:val="18"/>
          <w:szCs w:val="18"/>
          <w:shd w:val="clear" w:color="auto" w:fill="FFFFFF"/>
        </w:rPr>
        <w:t>podizvajanje</w:t>
      </w:r>
      <w:proofErr w:type="spellEnd"/>
      <w:r w:rsidRPr="006838F3">
        <w:rPr>
          <w:rFonts w:ascii="Arial" w:hAnsi="Arial" w:cs="Arial"/>
          <w:sz w:val="18"/>
          <w:szCs w:val="18"/>
          <w:shd w:val="clear" w:color="auto" w:fill="FFFFFF"/>
        </w:rPr>
        <w:t xml:space="preserve"> temu podizvajalcu, če ta zamenjava ali prevzem ne pomeni bistvene spremembe pogodbe. Če izvajalec ni predložil dokazov zase ali za podizvajalca ali </w:t>
      </w:r>
      <w:r w:rsidRPr="006838F3">
        <w:rPr>
          <w:rFonts w:ascii="Arial" w:hAnsi="Arial" w:cs="Arial"/>
          <w:sz w:val="18"/>
          <w:szCs w:val="18"/>
          <w:shd w:val="clear" w:color="auto" w:fill="FFFFFF"/>
        </w:rPr>
        <w:lastRenderedPageBreak/>
        <w:t xml:space="preserve">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B76041A" w14:textId="350BA01C" w:rsidR="00726BE2" w:rsidRPr="006838F3" w:rsidRDefault="003169A0" w:rsidP="00D42D0B">
      <w:pPr>
        <w:pStyle w:val="Pripombabesedilo"/>
        <w:jc w:val="both"/>
        <w:rPr>
          <w:rFonts w:ascii="Arial" w:hAnsi="Arial" w:cs="Arial"/>
          <w:sz w:val="18"/>
          <w:szCs w:val="18"/>
          <w:shd w:val="clear" w:color="auto" w:fill="FFFFFF"/>
        </w:rPr>
      </w:pPr>
      <w:r w:rsidRPr="006838F3">
        <w:rPr>
          <w:rFonts w:ascii="Arial" w:hAnsi="Arial" w:cs="Arial"/>
          <w:sz w:val="18"/>
          <w:szCs w:val="18"/>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23923ED" w14:textId="77777777" w:rsidR="00D42D0B" w:rsidRPr="006838F3" w:rsidRDefault="00D42D0B" w:rsidP="003E51EA">
      <w:pPr>
        <w:spacing w:after="0"/>
        <w:rPr>
          <w:rFonts w:ascii="Arial" w:hAnsi="Arial" w:cs="Arial"/>
          <w:b/>
          <w:sz w:val="18"/>
          <w:szCs w:val="18"/>
        </w:rPr>
      </w:pPr>
    </w:p>
    <w:p w14:paraId="29885035" w14:textId="1A0A24F9" w:rsidR="003E51EA" w:rsidRPr="006838F3" w:rsidRDefault="00726BE2" w:rsidP="003E51EA">
      <w:pPr>
        <w:spacing w:after="0"/>
        <w:rPr>
          <w:rFonts w:ascii="Arial" w:hAnsi="Arial" w:cs="Arial"/>
          <w:b/>
          <w:sz w:val="18"/>
          <w:szCs w:val="18"/>
        </w:rPr>
      </w:pPr>
      <w:r w:rsidRPr="006838F3">
        <w:rPr>
          <w:rFonts w:ascii="Arial" w:hAnsi="Arial" w:cs="Arial"/>
          <w:b/>
          <w:sz w:val="18"/>
          <w:szCs w:val="18"/>
        </w:rPr>
        <w:t xml:space="preserve">XVI. </w:t>
      </w:r>
      <w:r w:rsidR="003E51EA" w:rsidRPr="006838F3">
        <w:rPr>
          <w:rFonts w:ascii="Arial" w:hAnsi="Arial" w:cs="Arial"/>
          <w:b/>
          <w:sz w:val="18"/>
          <w:szCs w:val="18"/>
        </w:rPr>
        <w:t>POSLOVNA SKRIVNOST</w:t>
      </w:r>
    </w:p>
    <w:p w14:paraId="6D79D758" w14:textId="77777777" w:rsidR="003E51EA" w:rsidRPr="006838F3" w:rsidRDefault="003E51EA" w:rsidP="0057156A">
      <w:pPr>
        <w:pStyle w:val="Odstavekseznama"/>
        <w:numPr>
          <w:ilvl w:val="0"/>
          <w:numId w:val="12"/>
        </w:numPr>
        <w:spacing w:after="0" w:line="240" w:lineRule="auto"/>
        <w:jc w:val="center"/>
        <w:rPr>
          <w:rFonts w:ascii="Arial" w:hAnsi="Arial" w:cs="Arial"/>
          <w:b/>
          <w:sz w:val="18"/>
          <w:szCs w:val="18"/>
        </w:rPr>
      </w:pPr>
      <w:r w:rsidRPr="006838F3">
        <w:rPr>
          <w:rFonts w:ascii="Arial" w:hAnsi="Arial" w:cs="Arial"/>
          <w:b/>
          <w:sz w:val="18"/>
          <w:szCs w:val="18"/>
        </w:rPr>
        <w:t>člen</w:t>
      </w:r>
    </w:p>
    <w:p w14:paraId="76473FDB" w14:textId="77777777" w:rsidR="003E51EA" w:rsidRPr="006838F3" w:rsidRDefault="003E51EA" w:rsidP="003E51EA">
      <w:pPr>
        <w:spacing w:after="0" w:line="240" w:lineRule="auto"/>
        <w:rPr>
          <w:rFonts w:ascii="Arial" w:hAnsi="Arial" w:cs="Arial"/>
          <w:b/>
          <w:sz w:val="18"/>
          <w:szCs w:val="18"/>
        </w:rPr>
      </w:pPr>
    </w:p>
    <w:p w14:paraId="26699C30"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Vse podatke, vezane na predmet pogodbe, mora izvajalec šteti za poslovno skrivnost in se obvezuje, da jih bo uporabljal izključno za realizacijo pogodbenih obveznosti.</w:t>
      </w:r>
    </w:p>
    <w:p w14:paraId="3C999902" w14:textId="77777777" w:rsidR="003E51EA" w:rsidRPr="006838F3" w:rsidRDefault="003E51EA" w:rsidP="003E51EA">
      <w:pPr>
        <w:spacing w:after="0"/>
        <w:jc w:val="both"/>
        <w:rPr>
          <w:rFonts w:ascii="Arial" w:hAnsi="Arial" w:cs="Arial"/>
          <w:sz w:val="18"/>
          <w:szCs w:val="18"/>
        </w:rPr>
      </w:pPr>
    </w:p>
    <w:p w14:paraId="6B8FA4B6"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Brez predhodnega soglasja naročnika, izvajalec ne sme dokumentacije niti razmnoževati ali omogočiti vpogleda tretjim osebam, niti je ne sme uporabljati za izven pogodbene namene.</w:t>
      </w:r>
    </w:p>
    <w:p w14:paraId="00AEC2CC" w14:textId="77777777" w:rsidR="003E51EA" w:rsidRPr="006838F3" w:rsidRDefault="003E51EA" w:rsidP="003E51EA">
      <w:pPr>
        <w:spacing w:after="0"/>
        <w:jc w:val="both"/>
        <w:rPr>
          <w:rFonts w:ascii="Arial" w:hAnsi="Arial" w:cs="Arial"/>
          <w:sz w:val="18"/>
          <w:szCs w:val="18"/>
        </w:rPr>
      </w:pPr>
    </w:p>
    <w:p w14:paraId="4B73B625"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jamči naročniku plačati za škodo, nastalo zaradi kršitve teh obveznosti.</w:t>
      </w:r>
    </w:p>
    <w:p w14:paraId="311F7F76" w14:textId="77777777" w:rsidR="00726BE2" w:rsidRPr="006838F3" w:rsidRDefault="00726BE2" w:rsidP="00726BE2">
      <w:pPr>
        <w:spacing w:after="0" w:line="240" w:lineRule="auto"/>
        <w:rPr>
          <w:rFonts w:ascii="Arial" w:hAnsi="Arial" w:cs="Arial"/>
          <w:sz w:val="18"/>
          <w:szCs w:val="18"/>
        </w:rPr>
      </w:pPr>
    </w:p>
    <w:p w14:paraId="2069A4E4" w14:textId="77777777" w:rsidR="00726BE2" w:rsidRPr="006838F3" w:rsidRDefault="00726BE2" w:rsidP="00726BE2">
      <w:pPr>
        <w:spacing w:after="0" w:line="240" w:lineRule="auto"/>
        <w:rPr>
          <w:rFonts w:ascii="Arial" w:hAnsi="Arial" w:cs="Arial"/>
          <w:sz w:val="18"/>
          <w:szCs w:val="18"/>
        </w:rPr>
      </w:pPr>
    </w:p>
    <w:p w14:paraId="0FE77C33" w14:textId="77777777" w:rsidR="003E51EA" w:rsidRPr="006838F3" w:rsidRDefault="00726BE2" w:rsidP="00726BE2">
      <w:pPr>
        <w:spacing w:after="0" w:line="240" w:lineRule="auto"/>
        <w:rPr>
          <w:rFonts w:ascii="Arial" w:hAnsi="Arial" w:cs="Arial"/>
          <w:b/>
          <w:bCs/>
          <w:sz w:val="18"/>
          <w:szCs w:val="18"/>
        </w:rPr>
      </w:pPr>
      <w:r w:rsidRPr="006838F3">
        <w:rPr>
          <w:rFonts w:ascii="Arial" w:hAnsi="Arial" w:cs="Arial"/>
          <w:b/>
          <w:bCs/>
          <w:sz w:val="18"/>
          <w:szCs w:val="18"/>
        </w:rPr>
        <w:t xml:space="preserve">XVII. </w:t>
      </w:r>
      <w:r w:rsidR="003E51EA" w:rsidRPr="006838F3">
        <w:rPr>
          <w:rFonts w:ascii="Arial" w:hAnsi="Arial" w:cs="Arial"/>
          <w:b/>
          <w:bCs/>
          <w:sz w:val="18"/>
          <w:szCs w:val="18"/>
        </w:rPr>
        <w:t>PROTIKORUPCIJSKA DOLOČBA</w:t>
      </w:r>
    </w:p>
    <w:p w14:paraId="3E945AF0" w14:textId="77777777" w:rsidR="003E51EA" w:rsidRPr="006838F3" w:rsidRDefault="003E51EA" w:rsidP="0057156A">
      <w:pPr>
        <w:pStyle w:val="Odstavekseznama"/>
        <w:numPr>
          <w:ilvl w:val="0"/>
          <w:numId w:val="12"/>
        </w:numPr>
        <w:spacing w:after="0" w:line="240" w:lineRule="auto"/>
        <w:jc w:val="center"/>
        <w:rPr>
          <w:rFonts w:ascii="Arial" w:hAnsi="Arial" w:cs="Arial"/>
          <w:b/>
          <w:sz w:val="18"/>
          <w:szCs w:val="18"/>
        </w:rPr>
      </w:pPr>
      <w:r w:rsidRPr="006838F3">
        <w:rPr>
          <w:rFonts w:ascii="Arial" w:hAnsi="Arial" w:cs="Arial"/>
          <w:b/>
          <w:sz w:val="18"/>
          <w:szCs w:val="18"/>
        </w:rPr>
        <w:t>člen</w:t>
      </w:r>
    </w:p>
    <w:p w14:paraId="5C717BAF" w14:textId="77777777" w:rsidR="003E51EA" w:rsidRPr="006838F3" w:rsidRDefault="003E51EA" w:rsidP="003E51EA">
      <w:pPr>
        <w:pStyle w:val="Odstavekseznama"/>
        <w:spacing w:after="0" w:line="240" w:lineRule="auto"/>
        <w:rPr>
          <w:rFonts w:ascii="Arial" w:hAnsi="Arial" w:cs="Arial"/>
          <w:b/>
          <w:sz w:val="18"/>
          <w:szCs w:val="18"/>
        </w:rPr>
      </w:pPr>
    </w:p>
    <w:p w14:paraId="08A2C1E4"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6F50F15" w14:textId="77777777" w:rsidR="003E51EA" w:rsidRPr="006838F3" w:rsidRDefault="003E51EA" w:rsidP="003E51EA">
      <w:pPr>
        <w:spacing w:after="0"/>
        <w:jc w:val="both"/>
        <w:rPr>
          <w:rFonts w:ascii="Arial" w:hAnsi="Arial" w:cs="Arial"/>
          <w:sz w:val="18"/>
          <w:szCs w:val="18"/>
        </w:rPr>
      </w:pPr>
    </w:p>
    <w:p w14:paraId="62508EDD" w14:textId="77777777" w:rsidR="00726BE2" w:rsidRPr="006838F3" w:rsidRDefault="003E51EA" w:rsidP="00726BE2">
      <w:pPr>
        <w:spacing w:after="0"/>
        <w:jc w:val="both"/>
        <w:rPr>
          <w:rFonts w:ascii="Arial" w:hAnsi="Arial" w:cs="Arial"/>
          <w:sz w:val="18"/>
          <w:szCs w:val="18"/>
        </w:rPr>
      </w:pPr>
      <w:r w:rsidRPr="006838F3">
        <w:rPr>
          <w:rFonts w:ascii="Arial" w:hAnsi="Arial" w:cs="Arial"/>
          <w:sz w:val="18"/>
          <w:szCs w:val="18"/>
        </w:rPr>
        <w:t>Naročnik bo v primeru ugotovitve o domnevnem obstoju dejanskega stanja iz prejšnjega odstavka ali obvestila Komisije za preprečevanje korupcije ali drugih organov, glede njegovega domnevnega nastanka, pričel z ugotavljanjem pogojev ničnosti dodatka iz prejšnjega odstavka oziroma z drugimi ukrepi v skladu s predpisi Republike Slovenije</w:t>
      </w:r>
      <w:r w:rsidR="00726BE2" w:rsidRPr="006838F3">
        <w:rPr>
          <w:rFonts w:ascii="Arial" w:hAnsi="Arial" w:cs="Arial"/>
          <w:sz w:val="18"/>
          <w:szCs w:val="18"/>
        </w:rPr>
        <w:t>.</w:t>
      </w:r>
    </w:p>
    <w:p w14:paraId="4785A640" w14:textId="77777777" w:rsidR="00726BE2" w:rsidRPr="006838F3" w:rsidRDefault="00726BE2" w:rsidP="00726BE2">
      <w:pPr>
        <w:spacing w:after="0"/>
        <w:jc w:val="both"/>
        <w:rPr>
          <w:rFonts w:ascii="Arial" w:hAnsi="Arial" w:cs="Arial"/>
          <w:sz w:val="18"/>
          <w:szCs w:val="18"/>
        </w:rPr>
      </w:pPr>
    </w:p>
    <w:p w14:paraId="6D47C9A7" w14:textId="77777777" w:rsidR="00726BE2" w:rsidRPr="006838F3" w:rsidRDefault="00726BE2" w:rsidP="00726BE2">
      <w:pPr>
        <w:spacing w:after="0"/>
        <w:jc w:val="both"/>
        <w:rPr>
          <w:rFonts w:ascii="Arial" w:hAnsi="Arial" w:cs="Arial"/>
          <w:sz w:val="18"/>
          <w:szCs w:val="18"/>
        </w:rPr>
      </w:pPr>
    </w:p>
    <w:p w14:paraId="760FF4CA" w14:textId="77777777" w:rsidR="00726BE2" w:rsidRPr="006838F3" w:rsidRDefault="00726BE2" w:rsidP="00726BE2">
      <w:pPr>
        <w:spacing w:after="0"/>
        <w:jc w:val="both"/>
        <w:rPr>
          <w:rFonts w:ascii="Arial" w:hAnsi="Arial" w:cs="Arial"/>
          <w:b/>
          <w:bCs/>
          <w:sz w:val="18"/>
          <w:szCs w:val="18"/>
        </w:rPr>
      </w:pPr>
      <w:r w:rsidRPr="006838F3">
        <w:rPr>
          <w:rFonts w:ascii="Arial" w:hAnsi="Arial" w:cs="Arial"/>
          <w:b/>
          <w:bCs/>
          <w:sz w:val="18"/>
          <w:szCs w:val="18"/>
        </w:rPr>
        <w:t xml:space="preserve">XVIII. </w:t>
      </w:r>
      <w:r w:rsidR="003E51EA" w:rsidRPr="006838F3">
        <w:rPr>
          <w:rFonts w:ascii="Arial" w:hAnsi="Arial" w:cs="Arial"/>
          <w:b/>
          <w:bCs/>
          <w:sz w:val="18"/>
          <w:szCs w:val="18"/>
        </w:rPr>
        <w:t>PRAVICA REVIDIRANJA</w:t>
      </w:r>
    </w:p>
    <w:p w14:paraId="5D2EE397" w14:textId="77777777"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6ADDFB95" w14:textId="77777777" w:rsidR="003E51EA" w:rsidRPr="006838F3" w:rsidRDefault="003E51EA" w:rsidP="003E51EA">
      <w:pPr>
        <w:spacing w:before="225" w:after="225"/>
        <w:jc w:val="both"/>
        <w:rPr>
          <w:rFonts w:ascii="Arial" w:hAnsi="Arial" w:cs="Arial"/>
          <w:bCs/>
          <w:sz w:val="18"/>
          <w:szCs w:val="18"/>
        </w:rPr>
      </w:pPr>
      <w:r w:rsidRPr="006838F3">
        <w:rPr>
          <w:rFonts w:ascii="Arial" w:hAnsi="Arial" w:cs="Arial"/>
          <w:sz w:val="18"/>
          <w:szCs w:val="18"/>
        </w:rPr>
        <w:t>Naročnik ima pravico z lastnim strokovnim kadrom, ali preko najete zunanje revizijske firme, v prostorih naročnika izvesti revizijski pregled poslovanja izvajalca v obsegu, ki se neposredno ali posredno nanaša na i</w:t>
      </w:r>
      <w:r w:rsidRPr="006838F3">
        <w:rPr>
          <w:rFonts w:ascii="Arial" w:hAnsi="Arial" w:cs="Arial"/>
          <w:bCs/>
          <w:sz w:val="18"/>
          <w:szCs w:val="18"/>
        </w:rPr>
        <w:t xml:space="preserve">zvajanje storitve, ki je predmet te pogodbe. </w:t>
      </w:r>
    </w:p>
    <w:p w14:paraId="61097A43" w14:textId="77777777" w:rsidR="003E51EA" w:rsidRPr="006838F3" w:rsidRDefault="003E51EA" w:rsidP="003E51EA">
      <w:pPr>
        <w:spacing w:before="225" w:after="225"/>
        <w:jc w:val="both"/>
        <w:rPr>
          <w:rFonts w:ascii="Arial" w:hAnsi="Arial" w:cs="Arial"/>
          <w:bCs/>
          <w:sz w:val="18"/>
          <w:szCs w:val="18"/>
        </w:rPr>
      </w:pPr>
      <w:r w:rsidRPr="006838F3">
        <w:rPr>
          <w:rFonts w:ascii="Arial" w:hAnsi="Arial" w:cs="Arial"/>
          <w:bCs/>
          <w:sz w:val="18"/>
          <w:szCs w:val="18"/>
        </w:rPr>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w:t>
      </w:r>
    </w:p>
    <w:p w14:paraId="43A45559" w14:textId="77777777" w:rsidR="00726BE2" w:rsidRPr="006838F3" w:rsidRDefault="00726BE2" w:rsidP="00726BE2">
      <w:pPr>
        <w:spacing w:after="0"/>
        <w:rPr>
          <w:rFonts w:ascii="Arial" w:hAnsi="Arial" w:cs="Arial"/>
          <w:b/>
          <w:bCs/>
          <w:sz w:val="18"/>
          <w:szCs w:val="18"/>
        </w:rPr>
      </w:pPr>
    </w:p>
    <w:p w14:paraId="126B1E96" w14:textId="77777777"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 xml:space="preserve">XIX. </w:t>
      </w:r>
      <w:r w:rsidR="003E51EA" w:rsidRPr="006838F3">
        <w:rPr>
          <w:rFonts w:ascii="Arial" w:hAnsi="Arial" w:cs="Arial"/>
          <w:b/>
          <w:bCs/>
          <w:sz w:val="18"/>
          <w:szCs w:val="18"/>
        </w:rPr>
        <w:t>REVIZIJSKA SLED</w:t>
      </w:r>
    </w:p>
    <w:p w14:paraId="32811F82" w14:textId="77777777" w:rsidR="003E51EA" w:rsidRPr="006838F3" w:rsidRDefault="003E51EA" w:rsidP="003E51EA">
      <w:pPr>
        <w:spacing w:after="0"/>
        <w:jc w:val="center"/>
        <w:rPr>
          <w:rFonts w:ascii="Arial" w:hAnsi="Arial" w:cs="Arial"/>
          <w:b/>
          <w:bCs/>
          <w:sz w:val="18"/>
          <w:szCs w:val="18"/>
        </w:rPr>
      </w:pPr>
    </w:p>
    <w:p w14:paraId="1EA28EDA" w14:textId="77777777" w:rsidR="003E51EA" w:rsidRPr="006838F3" w:rsidRDefault="003E51EA" w:rsidP="0057156A">
      <w:pPr>
        <w:pStyle w:val="Odstavekseznama"/>
        <w:numPr>
          <w:ilvl w:val="0"/>
          <w:numId w:val="12"/>
        </w:numPr>
        <w:spacing w:after="0"/>
        <w:jc w:val="center"/>
        <w:rPr>
          <w:rFonts w:ascii="Arial" w:hAnsi="Arial" w:cs="Arial"/>
          <w:b/>
          <w:sz w:val="18"/>
          <w:szCs w:val="18"/>
        </w:rPr>
      </w:pPr>
      <w:r w:rsidRPr="006838F3">
        <w:rPr>
          <w:rFonts w:ascii="Arial" w:hAnsi="Arial" w:cs="Arial"/>
          <w:b/>
          <w:sz w:val="18"/>
          <w:szCs w:val="18"/>
        </w:rPr>
        <w:t>člen</w:t>
      </w:r>
    </w:p>
    <w:p w14:paraId="5D4F05C1" w14:textId="77777777" w:rsidR="003E51EA" w:rsidRPr="006838F3" w:rsidRDefault="003E51EA" w:rsidP="003E51EA">
      <w:pPr>
        <w:spacing w:after="0"/>
        <w:ind w:left="360"/>
        <w:rPr>
          <w:rFonts w:ascii="Arial" w:hAnsi="Arial" w:cs="Arial"/>
          <w:b/>
          <w:sz w:val="18"/>
          <w:szCs w:val="18"/>
        </w:rPr>
      </w:pPr>
    </w:p>
    <w:p w14:paraId="3B9C9EAC"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lastRenderedPageBreak/>
        <w:t>Vsa dokumentacija, povezana z izvedbo projekta, mora biti hranjena na način, da zagotavlja revizijsko sled izvedbe projekta.</w:t>
      </w:r>
    </w:p>
    <w:p w14:paraId="027FF2FF" w14:textId="77777777" w:rsidR="003E51EA" w:rsidRPr="006838F3" w:rsidRDefault="003E51EA" w:rsidP="003E51EA">
      <w:pPr>
        <w:spacing w:after="0"/>
        <w:jc w:val="both"/>
        <w:rPr>
          <w:rFonts w:ascii="Arial" w:hAnsi="Arial" w:cs="Arial"/>
          <w:sz w:val="18"/>
          <w:szCs w:val="18"/>
        </w:rPr>
      </w:pPr>
    </w:p>
    <w:p w14:paraId="0199D132"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je vso dokumentacijo, povezano z izvajanjem projekta, dolžan hraniti v skladu z veljavno zakonodajo oziroma še najmanj 10 let po izpolnitvi pogodbenih obveznosti.</w:t>
      </w:r>
    </w:p>
    <w:p w14:paraId="04FB1342" w14:textId="77777777" w:rsidR="003E51EA" w:rsidRPr="006838F3" w:rsidRDefault="003E51EA" w:rsidP="003E51EA">
      <w:pPr>
        <w:spacing w:after="0"/>
        <w:jc w:val="both"/>
        <w:rPr>
          <w:rFonts w:ascii="Arial" w:hAnsi="Arial" w:cs="Arial"/>
          <w:sz w:val="18"/>
          <w:szCs w:val="18"/>
        </w:rPr>
      </w:pPr>
    </w:p>
    <w:p w14:paraId="2F1E75E8"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Izvajalec se zavezuje, da bo zagotovil dostop do celotne dokumentacije v zvezi s projektom naročniku,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3E9E0F11" w14:textId="77777777" w:rsidR="003E51EA" w:rsidRPr="006838F3" w:rsidRDefault="003E51EA" w:rsidP="003E51EA">
      <w:pPr>
        <w:spacing w:after="0"/>
        <w:jc w:val="both"/>
        <w:rPr>
          <w:rFonts w:ascii="Arial" w:hAnsi="Arial" w:cs="Arial"/>
          <w:sz w:val="18"/>
          <w:szCs w:val="18"/>
        </w:rPr>
      </w:pPr>
    </w:p>
    <w:p w14:paraId="50B4DDA9"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Revizijska sled mora omogočati predstavitev časovnega zaporedja vseh dogodkov, povezanih z izvedbo posamezne aktivnosti projekta in poslovnih dogodkov, shranjenih v računovodskih in drugih evidencah naročnika. Revizijska sled je skupek vseh informacij, ki so potrebne, da se predstavi zgodovinski zapis o pomembnejših dogodkih oziroma aktivnostih povezanih s shranjenimi podatki in informacijami ter sistemi za zbiranje, obdelovanje in arhiviranje podatkov.</w:t>
      </w:r>
    </w:p>
    <w:p w14:paraId="45A8781B" w14:textId="77777777" w:rsidR="003E51EA" w:rsidRPr="006838F3" w:rsidRDefault="003E51EA" w:rsidP="003E51EA">
      <w:pPr>
        <w:spacing w:after="0"/>
        <w:jc w:val="both"/>
        <w:rPr>
          <w:rFonts w:ascii="Arial" w:hAnsi="Arial" w:cs="Arial"/>
          <w:sz w:val="18"/>
          <w:szCs w:val="18"/>
        </w:rPr>
      </w:pPr>
    </w:p>
    <w:p w14:paraId="6B148A3C" w14:textId="77777777"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Informacije, ki jih revizijska sled vključuje, morajo biti takšne, da dokazujejo neoporečnost shranjene informacije. Njihov nastanek in hramba morata zagotavljati njihovo neoporečnost in uporabnost v vsem času hranjenja informacij.</w:t>
      </w:r>
    </w:p>
    <w:p w14:paraId="0E080541" w14:textId="77777777" w:rsidR="00726BE2" w:rsidRPr="006838F3" w:rsidRDefault="00726BE2" w:rsidP="00726BE2">
      <w:pPr>
        <w:spacing w:after="0"/>
        <w:rPr>
          <w:rFonts w:ascii="Arial" w:hAnsi="Arial" w:cs="Arial"/>
          <w:b/>
          <w:bCs/>
          <w:sz w:val="18"/>
          <w:szCs w:val="18"/>
        </w:rPr>
      </w:pPr>
    </w:p>
    <w:p w14:paraId="64BE3FFD" w14:textId="77777777" w:rsidR="00726BE2" w:rsidRPr="006838F3" w:rsidRDefault="00726BE2" w:rsidP="00726BE2">
      <w:pPr>
        <w:spacing w:after="0"/>
        <w:rPr>
          <w:rFonts w:ascii="Arial" w:hAnsi="Arial" w:cs="Arial"/>
          <w:b/>
          <w:bCs/>
          <w:sz w:val="18"/>
          <w:szCs w:val="18"/>
        </w:rPr>
      </w:pPr>
    </w:p>
    <w:p w14:paraId="71A9C1A5" w14:textId="77777777"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 xml:space="preserve">XX. </w:t>
      </w:r>
      <w:r w:rsidR="003E51EA" w:rsidRPr="006838F3">
        <w:rPr>
          <w:rFonts w:ascii="Arial" w:hAnsi="Arial" w:cs="Arial"/>
          <w:b/>
          <w:bCs/>
          <w:sz w:val="18"/>
          <w:szCs w:val="18"/>
        </w:rPr>
        <w:t>REŠEVANJE SPOROV</w:t>
      </w:r>
    </w:p>
    <w:p w14:paraId="1876D6FF" w14:textId="77777777" w:rsidR="003E51EA" w:rsidRPr="006838F3" w:rsidRDefault="003E51EA" w:rsidP="0057156A">
      <w:pPr>
        <w:pStyle w:val="Odstavekseznama"/>
        <w:numPr>
          <w:ilvl w:val="0"/>
          <w:numId w:val="12"/>
        </w:numPr>
        <w:spacing w:after="0" w:line="240" w:lineRule="auto"/>
        <w:jc w:val="center"/>
        <w:rPr>
          <w:rFonts w:ascii="Arial" w:hAnsi="Arial" w:cs="Arial"/>
          <w:b/>
          <w:sz w:val="18"/>
          <w:szCs w:val="18"/>
        </w:rPr>
      </w:pPr>
      <w:r w:rsidRPr="006838F3">
        <w:rPr>
          <w:rFonts w:ascii="Arial" w:hAnsi="Arial" w:cs="Arial"/>
          <w:b/>
          <w:sz w:val="18"/>
          <w:szCs w:val="18"/>
        </w:rPr>
        <w:t>člen</w:t>
      </w:r>
    </w:p>
    <w:p w14:paraId="2222B873" w14:textId="77777777" w:rsidR="003E51EA" w:rsidRPr="006838F3" w:rsidRDefault="003E51EA" w:rsidP="003E51EA">
      <w:pPr>
        <w:spacing w:after="0" w:line="240" w:lineRule="auto"/>
        <w:rPr>
          <w:rFonts w:ascii="Arial" w:hAnsi="Arial" w:cs="Arial"/>
          <w:b/>
          <w:sz w:val="18"/>
          <w:szCs w:val="18"/>
        </w:rPr>
      </w:pPr>
    </w:p>
    <w:p w14:paraId="025B670B" w14:textId="77777777" w:rsidR="00D42D0B" w:rsidRPr="006838F3" w:rsidRDefault="003E51EA" w:rsidP="003E51EA">
      <w:pPr>
        <w:spacing w:after="0"/>
        <w:jc w:val="both"/>
        <w:rPr>
          <w:rFonts w:ascii="Arial" w:hAnsi="Arial" w:cs="Arial"/>
          <w:sz w:val="18"/>
          <w:szCs w:val="18"/>
        </w:rPr>
      </w:pPr>
      <w:r w:rsidRPr="006838F3">
        <w:rPr>
          <w:rFonts w:ascii="Arial" w:hAnsi="Arial" w:cs="Arial"/>
          <w:sz w:val="18"/>
          <w:szCs w:val="18"/>
        </w:rPr>
        <w:t xml:space="preserve">Morebitne spore v zvezi z izvajanjem te pogodbe bosta pogodbeni stranki skušali rešiti sporazumno. </w:t>
      </w:r>
    </w:p>
    <w:p w14:paraId="3F515C82" w14:textId="77777777" w:rsidR="00D42D0B" w:rsidRPr="006838F3" w:rsidRDefault="00D42D0B" w:rsidP="003E51EA">
      <w:pPr>
        <w:spacing w:after="0"/>
        <w:jc w:val="both"/>
        <w:rPr>
          <w:rFonts w:ascii="Arial" w:hAnsi="Arial" w:cs="Arial"/>
          <w:sz w:val="18"/>
          <w:szCs w:val="18"/>
        </w:rPr>
      </w:pPr>
    </w:p>
    <w:p w14:paraId="290AD604" w14:textId="078CCAEB" w:rsidR="003E51EA" w:rsidRPr="006838F3" w:rsidRDefault="003E51EA" w:rsidP="003E51EA">
      <w:pPr>
        <w:spacing w:after="0"/>
        <w:jc w:val="both"/>
        <w:rPr>
          <w:rFonts w:ascii="Arial" w:hAnsi="Arial" w:cs="Arial"/>
          <w:sz w:val="18"/>
          <w:szCs w:val="18"/>
        </w:rPr>
      </w:pPr>
      <w:r w:rsidRPr="006838F3">
        <w:rPr>
          <w:rFonts w:ascii="Arial" w:hAnsi="Arial" w:cs="Arial"/>
          <w:sz w:val="18"/>
          <w:szCs w:val="18"/>
        </w:rPr>
        <w:t>Če spornega vprašanja ne bo možno rešiti sporazumno, lahko vsaka pogodbena stranka sproži spor pri stvarno pristojnem sodišču po sedežu naročnika.</w:t>
      </w:r>
    </w:p>
    <w:p w14:paraId="1FC120CF" w14:textId="77777777" w:rsidR="003E51EA" w:rsidRPr="006838F3" w:rsidRDefault="003E51EA" w:rsidP="003E51EA">
      <w:pPr>
        <w:spacing w:after="0"/>
        <w:jc w:val="both"/>
        <w:rPr>
          <w:rFonts w:ascii="Arial" w:hAnsi="Arial" w:cs="Arial"/>
          <w:bCs/>
          <w:sz w:val="18"/>
          <w:szCs w:val="18"/>
        </w:rPr>
      </w:pPr>
    </w:p>
    <w:p w14:paraId="4F14785E" w14:textId="77777777" w:rsidR="003E51EA" w:rsidRPr="006838F3" w:rsidRDefault="003E51EA" w:rsidP="003E51EA">
      <w:pPr>
        <w:spacing w:after="0"/>
        <w:jc w:val="both"/>
        <w:rPr>
          <w:rFonts w:ascii="Arial" w:hAnsi="Arial" w:cs="Arial"/>
          <w:sz w:val="18"/>
          <w:szCs w:val="18"/>
        </w:rPr>
      </w:pPr>
    </w:p>
    <w:p w14:paraId="5F5A9FD0" w14:textId="77777777" w:rsidR="003E51EA" w:rsidRPr="006838F3" w:rsidRDefault="00726BE2" w:rsidP="00726BE2">
      <w:pPr>
        <w:spacing w:after="0"/>
        <w:rPr>
          <w:rFonts w:ascii="Arial" w:hAnsi="Arial" w:cs="Arial"/>
          <w:b/>
          <w:bCs/>
          <w:sz w:val="18"/>
          <w:szCs w:val="18"/>
        </w:rPr>
      </w:pPr>
      <w:r w:rsidRPr="006838F3">
        <w:rPr>
          <w:rFonts w:ascii="Arial" w:hAnsi="Arial" w:cs="Arial"/>
          <w:b/>
          <w:bCs/>
          <w:sz w:val="18"/>
          <w:szCs w:val="18"/>
        </w:rPr>
        <w:t xml:space="preserve">XXI. </w:t>
      </w:r>
      <w:r w:rsidR="003E51EA" w:rsidRPr="006838F3">
        <w:rPr>
          <w:rFonts w:ascii="Arial" w:hAnsi="Arial" w:cs="Arial"/>
          <w:b/>
          <w:bCs/>
          <w:sz w:val="18"/>
          <w:szCs w:val="18"/>
        </w:rPr>
        <w:t>KONČNE DOLOČBE</w:t>
      </w:r>
    </w:p>
    <w:p w14:paraId="32B1DD75" w14:textId="77777777" w:rsidR="003E51EA" w:rsidRPr="006838F3" w:rsidRDefault="003E51EA" w:rsidP="003E51EA">
      <w:pPr>
        <w:spacing w:after="0"/>
        <w:jc w:val="center"/>
        <w:rPr>
          <w:rFonts w:ascii="Arial" w:hAnsi="Arial" w:cs="Arial"/>
          <w:b/>
          <w:bCs/>
          <w:sz w:val="18"/>
          <w:szCs w:val="18"/>
        </w:rPr>
      </w:pPr>
    </w:p>
    <w:p w14:paraId="6C89A4BF" w14:textId="77777777" w:rsidR="003E51EA" w:rsidRPr="006838F3" w:rsidRDefault="003E51EA" w:rsidP="0057156A">
      <w:pPr>
        <w:pStyle w:val="Odstavekseznama"/>
        <w:numPr>
          <w:ilvl w:val="0"/>
          <w:numId w:val="12"/>
        </w:numPr>
        <w:spacing w:after="0"/>
        <w:jc w:val="center"/>
        <w:rPr>
          <w:rFonts w:ascii="Arial" w:hAnsi="Arial" w:cs="Arial"/>
          <w:b/>
          <w:bCs/>
          <w:sz w:val="18"/>
          <w:szCs w:val="18"/>
        </w:rPr>
      </w:pPr>
      <w:r w:rsidRPr="006838F3">
        <w:rPr>
          <w:rFonts w:ascii="Arial" w:hAnsi="Arial" w:cs="Arial"/>
          <w:b/>
          <w:bCs/>
          <w:sz w:val="18"/>
          <w:szCs w:val="18"/>
        </w:rPr>
        <w:t>člen</w:t>
      </w:r>
    </w:p>
    <w:p w14:paraId="77822C05" w14:textId="77777777" w:rsidR="003E51EA" w:rsidRPr="006838F3" w:rsidRDefault="003E51EA" w:rsidP="003E51EA">
      <w:pPr>
        <w:pStyle w:val="Odstavekseznama"/>
        <w:spacing w:after="0"/>
        <w:rPr>
          <w:rFonts w:ascii="Arial" w:hAnsi="Arial" w:cs="Arial"/>
          <w:b/>
          <w:bCs/>
          <w:sz w:val="18"/>
          <w:szCs w:val="18"/>
        </w:rPr>
      </w:pPr>
    </w:p>
    <w:p w14:paraId="57DFA6BD" w14:textId="69D7ED2A" w:rsidR="003E51EA" w:rsidRPr="006838F3" w:rsidRDefault="003E51EA" w:rsidP="00A1722E">
      <w:pPr>
        <w:spacing w:after="0"/>
        <w:jc w:val="both"/>
        <w:rPr>
          <w:rFonts w:ascii="Arial" w:hAnsi="Arial" w:cs="Arial"/>
          <w:sz w:val="18"/>
          <w:szCs w:val="18"/>
        </w:rPr>
      </w:pPr>
      <w:r w:rsidRPr="006838F3">
        <w:rPr>
          <w:rFonts w:ascii="Arial" w:hAnsi="Arial" w:cs="Arial"/>
          <w:sz w:val="18"/>
          <w:szCs w:val="18"/>
        </w:rPr>
        <w:t xml:space="preserve">Pogodbeni stranki bosta vse morebitne spremembe in dopolnitve pogodbe urejali v pisni obliki z </w:t>
      </w:r>
      <w:r w:rsidR="00D42D0B" w:rsidRPr="006838F3">
        <w:rPr>
          <w:rFonts w:ascii="Arial" w:hAnsi="Arial" w:cs="Arial"/>
          <w:sz w:val="18"/>
          <w:szCs w:val="18"/>
        </w:rPr>
        <w:t>dodatki</w:t>
      </w:r>
      <w:r w:rsidRPr="006838F3">
        <w:rPr>
          <w:rFonts w:ascii="Arial" w:hAnsi="Arial" w:cs="Arial"/>
          <w:sz w:val="18"/>
          <w:szCs w:val="18"/>
        </w:rPr>
        <w:t xml:space="preserve"> k tej pogodbi.</w:t>
      </w:r>
    </w:p>
    <w:p w14:paraId="14785DD0" w14:textId="77777777" w:rsidR="00D42D0B" w:rsidRPr="006838F3" w:rsidRDefault="00D42D0B" w:rsidP="00A1722E">
      <w:pPr>
        <w:spacing w:after="0"/>
        <w:jc w:val="both"/>
        <w:rPr>
          <w:rFonts w:ascii="Arial" w:hAnsi="Arial" w:cs="Arial"/>
          <w:sz w:val="18"/>
          <w:szCs w:val="18"/>
        </w:rPr>
      </w:pPr>
    </w:p>
    <w:p w14:paraId="4F42594E" w14:textId="353553CC" w:rsidR="00D42D0B" w:rsidRPr="006838F3" w:rsidRDefault="00D42D0B" w:rsidP="00D42D0B">
      <w:pPr>
        <w:pStyle w:val="Telobesedila21"/>
        <w:rPr>
          <w:rFonts w:cs="Arial"/>
          <w:sz w:val="18"/>
          <w:szCs w:val="18"/>
        </w:rPr>
      </w:pPr>
      <w:r w:rsidRPr="006838F3">
        <w:rPr>
          <w:rFonts w:cs="Arial"/>
          <w:sz w:val="18"/>
          <w:szCs w:val="18"/>
        </w:rPr>
        <w:t>V izjemnem primeru, ko med proračunskim letom Državni zbor spremeni proračun, se naročnik in izvajalec z dodatkom dogovorita za spremembo pogodbenih nalog oziroma za spremembo dinamike plačila.</w:t>
      </w:r>
    </w:p>
    <w:p w14:paraId="6B931BBF" w14:textId="77777777" w:rsidR="00D42D0B" w:rsidRPr="006838F3" w:rsidRDefault="00D42D0B" w:rsidP="003E51EA">
      <w:pPr>
        <w:spacing w:after="0"/>
        <w:rPr>
          <w:rFonts w:ascii="Arial" w:hAnsi="Arial" w:cs="Arial"/>
          <w:b/>
          <w:bCs/>
          <w:sz w:val="18"/>
          <w:szCs w:val="18"/>
        </w:rPr>
      </w:pPr>
    </w:p>
    <w:p w14:paraId="522C4001" w14:textId="4B36C242" w:rsidR="003E51EA" w:rsidRPr="006838F3" w:rsidRDefault="00D42D0B" w:rsidP="0057156A">
      <w:pPr>
        <w:pStyle w:val="Odstavekseznama"/>
        <w:numPr>
          <w:ilvl w:val="0"/>
          <w:numId w:val="12"/>
        </w:numPr>
        <w:spacing w:after="0"/>
        <w:jc w:val="center"/>
        <w:rPr>
          <w:rFonts w:ascii="Arial" w:hAnsi="Arial" w:cs="Arial"/>
          <w:b/>
          <w:bCs/>
          <w:sz w:val="18"/>
          <w:szCs w:val="18"/>
        </w:rPr>
      </w:pPr>
      <w:r w:rsidRPr="006838F3">
        <w:rPr>
          <w:rFonts w:ascii="Arial" w:hAnsi="Arial" w:cs="Arial"/>
          <w:b/>
          <w:bCs/>
          <w:sz w:val="18"/>
          <w:szCs w:val="18"/>
        </w:rPr>
        <w:t>č</w:t>
      </w:r>
      <w:r w:rsidR="003E51EA" w:rsidRPr="006838F3">
        <w:rPr>
          <w:rFonts w:ascii="Arial" w:hAnsi="Arial" w:cs="Arial"/>
          <w:b/>
          <w:bCs/>
          <w:sz w:val="18"/>
          <w:szCs w:val="18"/>
        </w:rPr>
        <w:t>len</w:t>
      </w:r>
    </w:p>
    <w:p w14:paraId="0D616B55" w14:textId="77777777" w:rsidR="00D42D0B" w:rsidRPr="006838F3" w:rsidRDefault="00D42D0B" w:rsidP="00D42D0B">
      <w:pPr>
        <w:spacing w:after="0"/>
        <w:rPr>
          <w:rFonts w:ascii="Arial" w:hAnsi="Arial" w:cs="Arial"/>
          <w:b/>
          <w:bCs/>
          <w:sz w:val="18"/>
          <w:szCs w:val="18"/>
        </w:rPr>
      </w:pPr>
    </w:p>
    <w:p w14:paraId="2838CAD7" w14:textId="1783C8B6" w:rsidR="00D42D0B" w:rsidRPr="006838F3" w:rsidRDefault="00D42D0B" w:rsidP="00D42D0B">
      <w:pPr>
        <w:jc w:val="both"/>
        <w:rPr>
          <w:rFonts w:ascii="Arial" w:hAnsi="Arial" w:cs="Arial"/>
          <w:sz w:val="18"/>
          <w:szCs w:val="18"/>
        </w:rPr>
      </w:pPr>
      <w:r w:rsidRPr="006838F3">
        <w:rPr>
          <w:rFonts w:ascii="Arial" w:hAnsi="Arial" w:cs="Arial"/>
          <w:sz w:val="18"/>
          <w:szCs w:val="18"/>
        </w:rPr>
        <w:t>Pogodbeni stranki sta sporazumni, da se za vsa določila, ki niso dogovorjena s to pogodbo, uporabljajo določila Obligacijskega zakonika.</w:t>
      </w:r>
    </w:p>
    <w:p w14:paraId="7B9CD976" w14:textId="14CD8FBA" w:rsidR="00D42D0B" w:rsidRPr="006838F3" w:rsidRDefault="00D42D0B" w:rsidP="0057156A">
      <w:pPr>
        <w:pStyle w:val="Odstavekseznama"/>
        <w:numPr>
          <w:ilvl w:val="0"/>
          <w:numId w:val="12"/>
        </w:numPr>
        <w:spacing w:after="0"/>
        <w:jc w:val="center"/>
        <w:rPr>
          <w:rFonts w:ascii="Arial" w:hAnsi="Arial" w:cs="Arial"/>
          <w:b/>
          <w:bCs/>
          <w:sz w:val="18"/>
          <w:szCs w:val="18"/>
        </w:rPr>
      </w:pPr>
      <w:r w:rsidRPr="006838F3">
        <w:rPr>
          <w:rFonts w:ascii="Arial" w:hAnsi="Arial" w:cs="Arial"/>
          <w:b/>
          <w:bCs/>
          <w:sz w:val="18"/>
          <w:szCs w:val="18"/>
        </w:rPr>
        <w:t>člen</w:t>
      </w:r>
    </w:p>
    <w:p w14:paraId="06A03531" w14:textId="7A3BFC3B" w:rsidR="003E51EA" w:rsidRPr="00ED3238" w:rsidRDefault="00ED796D" w:rsidP="00ED796D">
      <w:pPr>
        <w:spacing w:before="120" w:after="60" w:line="260" w:lineRule="exact"/>
        <w:jc w:val="both"/>
        <w:rPr>
          <w:rFonts w:ascii="Arial" w:hAnsi="Arial" w:cs="Arial"/>
          <w:sz w:val="18"/>
          <w:szCs w:val="18"/>
        </w:rPr>
      </w:pPr>
      <w:r w:rsidRPr="006838F3">
        <w:rPr>
          <w:rFonts w:ascii="Arial" w:hAnsi="Arial" w:cs="Arial"/>
          <w:sz w:val="18"/>
          <w:szCs w:val="18"/>
        </w:rPr>
        <w:t>Pogodba je elektronsko podpisana in prične veljati z dnem, ko jo elektronsko podpiše</w:t>
      </w:r>
      <w:r w:rsidR="006836FB" w:rsidRPr="006838F3">
        <w:rPr>
          <w:rFonts w:ascii="Arial" w:hAnsi="Arial" w:cs="Arial"/>
          <w:sz w:val="18"/>
          <w:szCs w:val="18"/>
        </w:rPr>
        <w:t>ta obe</w:t>
      </w:r>
      <w:r w:rsidRPr="006838F3">
        <w:rPr>
          <w:rFonts w:ascii="Arial" w:hAnsi="Arial" w:cs="Arial"/>
          <w:sz w:val="18"/>
          <w:szCs w:val="18"/>
        </w:rPr>
        <w:t xml:space="preserve"> pogodben</w:t>
      </w:r>
      <w:r w:rsidR="006836FB" w:rsidRPr="006838F3">
        <w:rPr>
          <w:rFonts w:ascii="Arial" w:hAnsi="Arial" w:cs="Arial"/>
          <w:sz w:val="18"/>
          <w:szCs w:val="18"/>
        </w:rPr>
        <w:t>i</w:t>
      </w:r>
      <w:r w:rsidRPr="006838F3">
        <w:rPr>
          <w:rFonts w:ascii="Arial" w:hAnsi="Arial" w:cs="Arial"/>
          <w:sz w:val="18"/>
          <w:szCs w:val="18"/>
        </w:rPr>
        <w:t xml:space="preserve"> strank</w:t>
      </w:r>
      <w:r w:rsidR="006836FB" w:rsidRPr="006838F3">
        <w:rPr>
          <w:rFonts w:ascii="Arial" w:hAnsi="Arial" w:cs="Arial"/>
          <w:sz w:val="18"/>
          <w:szCs w:val="18"/>
        </w:rPr>
        <w:t>i</w:t>
      </w:r>
      <w:r w:rsidRPr="006838F3">
        <w:rPr>
          <w:rFonts w:ascii="Arial" w:hAnsi="Arial" w:cs="Arial"/>
          <w:sz w:val="18"/>
          <w:szCs w:val="18"/>
        </w:rPr>
        <w:t xml:space="preserve"> in </w:t>
      </w:r>
      <w:r w:rsidR="003E51EA" w:rsidRPr="006838F3">
        <w:rPr>
          <w:rFonts w:ascii="Arial" w:hAnsi="Arial" w:cs="Arial"/>
          <w:sz w:val="18"/>
          <w:szCs w:val="18"/>
        </w:rPr>
        <w:t xml:space="preserve">ko je naročniku predloženo </w:t>
      </w:r>
      <w:r w:rsidRPr="006838F3">
        <w:rPr>
          <w:rFonts w:ascii="Arial" w:hAnsi="Arial" w:cs="Arial"/>
          <w:sz w:val="18"/>
          <w:szCs w:val="18"/>
        </w:rPr>
        <w:t>skladno</w:t>
      </w:r>
      <w:r w:rsidR="003E51EA" w:rsidRPr="006838F3">
        <w:rPr>
          <w:rFonts w:ascii="Arial" w:hAnsi="Arial" w:cs="Arial"/>
          <w:sz w:val="18"/>
          <w:szCs w:val="18"/>
        </w:rPr>
        <w:t xml:space="preserve"> s pogodbo zahtevano zavarovanje za dobro izvedbo</w:t>
      </w:r>
      <w:r w:rsidRPr="006838F3">
        <w:rPr>
          <w:rFonts w:ascii="Arial" w:hAnsi="Arial" w:cs="Arial"/>
          <w:sz w:val="18"/>
          <w:szCs w:val="18"/>
        </w:rPr>
        <w:t xml:space="preserve"> pogodbenih obveznosti</w:t>
      </w:r>
      <w:r w:rsidR="003E51EA" w:rsidRPr="006838F3">
        <w:rPr>
          <w:rFonts w:ascii="Arial" w:hAnsi="Arial" w:cs="Arial"/>
          <w:sz w:val="18"/>
          <w:szCs w:val="18"/>
        </w:rPr>
        <w:t>.</w:t>
      </w:r>
      <w:r w:rsidR="003E51EA" w:rsidRPr="00ED3238">
        <w:rPr>
          <w:rFonts w:ascii="Arial" w:hAnsi="Arial" w:cs="Arial"/>
          <w:sz w:val="18"/>
          <w:szCs w:val="18"/>
        </w:rPr>
        <w:t xml:space="preserve"> </w:t>
      </w:r>
    </w:p>
    <w:p w14:paraId="4B254F93" w14:textId="77777777" w:rsidR="003E51EA" w:rsidRPr="00ED3238" w:rsidRDefault="003E51EA" w:rsidP="003E51EA">
      <w:pPr>
        <w:spacing w:after="0"/>
        <w:rPr>
          <w:rFonts w:ascii="Arial" w:hAnsi="Arial" w:cs="Arial"/>
          <w:b/>
          <w:bCs/>
          <w:sz w:val="18"/>
          <w:szCs w:val="18"/>
        </w:rPr>
      </w:pPr>
    </w:p>
    <w:p w14:paraId="738009C4" w14:textId="77777777" w:rsidR="003E51EA" w:rsidRPr="00ED3238" w:rsidRDefault="003E51EA" w:rsidP="003E51EA">
      <w:pPr>
        <w:spacing w:after="0" w:line="240" w:lineRule="auto"/>
        <w:rPr>
          <w:rFonts w:ascii="Arial" w:hAnsi="Arial" w:cs="Arial"/>
          <w:b/>
          <w:bCs/>
          <w:sz w:val="18"/>
          <w:szCs w:val="18"/>
        </w:rPr>
      </w:pPr>
    </w:p>
    <w:p w14:paraId="1203A083" w14:textId="77777777" w:rsidR="003E51EA" w:rsidRPr="00ED3238" w:rsidRDefault="003E51EA" w:rsidP="003E51EA">
      <w:pPr>
        <w:spacing w:after="0" w:line="240" w:lineRule="auto"/>
        <w:rPr>
          <w:rFonts w:ascii="Arial" w:hAnsi="Arial" w:cs="Arial"/>
          <w:b/>
          <w:bCs/>
          <w:sz w:val="18"/>
          <w:szCs w:val="18"/>
        </w:rPr>
      </w:pPr>
    </w:p>
    <w:p w14:paraId="30318241" w14:textId="77777777" w:rsidR="003E51EA" w:rsidRPr="00ED3238" w:rsidRDefault="003E51EA" w:rsidP="003E51EA">
      <w:pPr>
        <w:spacing w:after="0" w:line="240" w:lineRule="auto"/>
        <w:rPr>
          <w:rFonts w:ascii="Arial" w:hAnsi="Arial" w:cs="Arial"/>
          <w:b/>
          <w:sz w:val="18"/>
          <w:szCs w:val="18"/>
        </w:rPr>
      </w:pPr>
    </w:p>
    <w:p w14:paraId="7846069E" w14:textId="77777777" w:rsidR="006B47BB" w:rsidRPr="00ED3238" w:rsidRDefault="006B47BB" w:rsidP="006B47BB">
      <w:pPr>
        <w:rPr>
          <w:rFonts w:ascii="Arial" w:hAnsi="Arial" w:cs="Arial"/>
          <w:sz w:val="18"/>
          <w:szCs w:val="18"/>
        </w:rPr>
      </w:pPr>
    </w:p>
    <w:sectPr w:rsidR="006B47BB" w:rsidRPr="00ED3238" w:rsidSect="00ED796D">
      <w:headerReference w:type="default" r:id="rId17"/>
      <w:footerReference w:type="default" r:id="rId18"/>
      <w:pgSz w:w="11906" w:h="16838"/>
      <w:pgMar w:top="1418" w:right="1418" w:bottom="1418" w:left="1418" w:header="567" w:footer="8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F7CAF" w14:textId="77777777" w:rsidR="00666401" w:rsidRDefault="00666401" w:rsidP="006975C6">
      <w:pPr>
        <w:spacing w:after="0" w:line="240" w:lineRule="auto"/>
      </w:pPr>
      <w:r>
        <w:separator/>
      </w:r>
    </w:p>
  </w:endnote>
  <w:endnote w:type="continuationSeparator" w:id="0">
    <w:p w14:paraId="54CCACC3" w14:textId="77777777" w:rsidR="00666401" w:rsidRDefault="0066640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B8E4F" w14:textId="42CB59BD" w:rsidR="003E51EA" w:rsidRPr="00ED796D" w:rsidRDefault="00ED796D" w:rsidP="00ED796D">
    <w:pPr>
      <w:pStyle w:val="Noga"/>
    </w:pPr>
    <w:r>
      <w:rPr>
        <w:noProof/>
      </w:rPr>
      <w:drawing>
        <wp:anchor distT="0" distB="0" distL="114300" distR="114300" simplePos="0" relativeHeight="251664384" behindDoc="1" locked="0" layoutInCell="1" allowOverlap="1" wp14:anchorId="0E3E773D" wp14:editId="0D710EE5">
          <wp:simplePos x="0" y="0"/>
          <wp:positionH relativeFrom="column">
            <wp:posOffset>0</wp:posOffset>
          </wp:positionH>
          <wp:positionV relativeFrom="page">
            <wp:posOffset>9994900</wp:posOffset>
          </wp:positionV>
          <wp:extent cx="950400" cy="414000"/>
          <wp:effectExtent l="0" t="0" r="0" b="0"/>
          <wp:wrapNone/>
          <wp:docPr id="526097467" name="Slika 526097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3561322" name="Slika 153561322"/>
                  <pic:cNvPicPr/>
                </pic:nvPicPr>
                <pic:blipFill>
                  <a:blip r:embed="rId1">
                    <a:extLst>
                      <a:ext uri="{28A0092B-C50C-407E-A947-70E740481C1C}">
                        <a14:useLocalDpi xmlns:a14="http://schemas.microsoft.com/office/drawing/2010/main" val="0"/>
                      </a:ext>
                    </a:extLst>
                  </a:blip>
                  <a:stretch>
                    <a:fillRect/>
                  </a:stretch>
                </pic:blipFill>
                <pic:spPr>
                  <a:xfrm>
                    <a:off x="0" y="0"/>
                    <a:ext cx="950400" cy="414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5F769" w14:textId="77777777" w:rsidR="00666401" w:rsidRDefault="00666401" w:rsidP="006975C6">
      <w:pPr>
        <w:spacing w:after="0" w:line="240" w:lineRule="auto"/>
      </w:pPr>
      <w:r>
        <w:separator/>
      </w:r>
    </w:p>
  </w:footnote>
  <w:footnote w:type="continuationSeparator" w:id="0">
    <w:p w14:paraId="35B91D76" w14:textId="77777777" w:rsidR="00666401" w:rsidRDefault="0066640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9DC89" w14:textId="72930329" w:rsidR="00ED796D" w:rsidRDefault="00ED796D" w:rsidP="00ED796D">
    <w:pPr>
      <w:pStyle w:val="Glava"/>
    </w:pPr>
    <w:r w:rsidRPr="00965542">
      <w:rPr>
        <w:rFonts w:ascii="Arial" w:hAnsi="Arial" w:cs="Arial"/>
        <w:noProof/>
        <w:sz w:val="16"/>
        <w:szCs w:val="16"/>
      </w:rPr>
      <w:drawing>
        <wp:anchor distT="0" distB="0" distL="114300" distR="114300" simplePos="0" relativeHeight="251661312" behindDoc="0" locked="0" layoutInCell="1" allowOverlap="1" wp14:anchorId="14A8ECF1" wp14:editId="15AF307A">
          <wp:simplePos x="0" y="0"/>
          <wp:positionH relativeFrom="page">
            <wp:align>left</wp:align>
          </wp:positionH>
          <wp:positionV relativeFrom="paragraph">
            <wp:posOffset>-523240</wp:posOffset>
          </wp:positionV>
          <wp:extent cx="3599815" cy="784225"/>
          <wp:effectExtent l="0" t="0" r="635" b="0"/>
          <wp:wrapNone/>
          <wp:docPr id="912888275" name="Slika 91288827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logotip ministrstva za naravne vire prostor"/>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9815" cy="784225"/>
                  </a:xfrm>
                  <a:prstGeom prst="rect">
                    <a:avLst/>
                  </a:prstGeom>
                </pic:spPr>
              </pic:pic>
            </a:graphicData>
          </a:graphic>
          <wp14:sizeRelH relativeFrom="page">
            <wp14:pctWidth>0</wp14:pctWidth>
          </wp14:sizeRelH>
          <wp14:sizeRelV relativeFrom="page">
            <wp14:pctHeight>0</wp14:pctHeight>
          </wp14:sizeRelV>
        </wp:anchor>
      </w:drawing>
    </w:r>
    <w:r w:rsidRPr="00965542">
      <w:rPr>
        <w:rFonts w:ascii="Arial" w:hAnsi="Arial" w:cs="Arial"/>
        <w:noProof/>
        <w:sz w:val="16"/>
        <w:szCs w:val="16"/>
      </w:rPr>
      <w:drawing>
        <wp:anchor distT="0" distB="0" distL="114300" distR="114300" simplePos="0" relativeHeight="251662336" behindDoc="0" locked="0" layoutInCell="1" allowOverlap="1" wp14:anchorId="23728EC4" wp14:editId="44C2A780">
          <wp:simplePos x="0" y="0"/>
          <wp:positionH relativeFrom="margin">
            <wp:align>right</wp:align>
          </wp:positionH>
          <wp:positionV relativeFrom="paragraph">
            <wp:posOffset>-179705</wp:posOffset>
          </wp:positionV>
          <wp:extent cx="2980690" cy="539750"/>
          <wp:effectExtent l="0" t="0" r="0" b="0"/>
          <wp:wrapSquare wrapText="bothSides"/>
          <wp:docPr id="1661003493" name="Slika 16610034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980690" cy="539750"/>
                  </a:xfrm>
                  <a:prstGeom prst="rect">
                    <a:avLst/>
                  </a:prstGeom>
                </pic:spPr>
              </pic:pic>
            </a:graphicData>
          </a:graphic>
          <wp14:sizeRelH relativeFrom="margin">
            <wp14:pctWidth>0</wp14:pctWidth>
          </wp14:sizeRelH>
          <wp14:sizeRelV relativeFrom="margin">
            <wp14:pctHeight>0</wp14:pctHeight>
          </wp14:sizeRelV>
        </wp:anchor>
      </w:drawing>
    </w:r>
  </w:p>
  <w:p w14:paraId="4BCE4BF6" w14:textId="77777777" w:rsidR="00ED796D" w:rsidRDefault="00ED796D" w:rsidP="00ED796D">
    <w:pPr>
      <w:pStyle w:val="Glava"/>
    </w:pPr>
  </w:p>
  <w:p w14:paraId="4444EE30" w14:textId="196894B2" w:rsidR="00ED796D" w:rsidRDefault="00ED796D" w:rsidP="00ED796D">
    <w:pPr>
      <w:pStyle w:val="Glava"/>
      <w:tabs>
        <w:tab w:val="left" w:pos="5112"/>
      </w:tabs>
      <w:spacing w:line="240" w:lineRule="exact"/>
      <w:rPr>
        <w:rFonts w:ascii="Arial" w:hAnsi="Arial" w:cs="Arial"/>
        <w:sz w:val="16"/>
        <w:szCs w:val="16"/>
      </w:rPr>
    </w:pPr>
    <w:r w:rsidRPr="00965542">
      <w:rPr>
        <w:rFonts w:ascii="Arial" w:hAnsi="Arial" w:cs="Arial"/>
        <w:noProof/>
        <w:sz w:val="16"/>
        <w:szCs w:val="16"/>
      </w:rPr>
      <w:drawing>
        <wp:anchor distT="0" distB="0" distL="114300" distR="114300" simplePos="0" relativeHeight="251659264" behindDoc="0" locked="0" layoutInCell="1" allowOverlap="1" wp14:anchorId="76D1C42E" wp14:editId="70478903">
          <wp:simplePos x="0" y="0"/>
          <wp:positionH relativeFrom="column">
            <wp:posOffset>-1080135</wp:posOffset>
          </wp:positionH>
          <wp:positionV relativeFrom="paragraph">
            <wp:posOffset>9631045</wp:posOffset>
          </wp:positionV>
          <wp:extent cx="4406265" cy="959485"/>
          <wp:effectExtent l="0" t="0" r="0" b="0"/>
          <wp:wrapNone/>
          <wp:docPr id="1090083100" name="Slika 109008310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3" name="Slika 3" descr="logotip ministrstva za naravne vire prostor"/>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06265" cy="959485"/>
                  </a:xfrm>
                  <a:prstGeom prst="rect">
                    <a:avLst/>
                  </a:prstGeom>
                </pic:spPr>
              </pic:pic>
            </a:graphicData>
          </a:graphic>
          <wp14:sizeRelH relativeFrom="page">
            <wp14:pctWidth>0</wp14:pctWidth>
          </wp14:sizeRelH>
          <wp14:sizeRelV relativeFrom="page">
            <wp14:pctHeight>0</wp14:pctHeight>
          </wp14:sizeRelV>
        </wp:anchor>
      </w:drawing>
    </w:r>
    <w:r w:rsidRPr="00965542">
      <w:rPr>
        <w:rFonts w:ascii="Arial" w:hAnsi="Arial" w:cs="Arial"/>
        <w:sz w:val="16"/>
        <w:szCs w:val="16"/>
      </w:rPr>
      <w:t>Dunajska cesta 48, 1000 Ljubljana</w:t>
    </w:r>
  </w:p>
  <w:p w14:paraId="750EF1C5" w14:textId="77777777" w:rsidR="0057156A" w:rsidRDefault="0057156A" w:rsidP="00ED796D">
    <w:pPr>
      <w:pStyle w:val="Glava"/>
      <w:tabs>
        <w:tab w:val="left" w:pos="5112"/>
      </w:tabs>
      <w:spacing w:line="240" w:lineRule="exact"/>
      <w:rPr>
        <w:rFonts w:ascii="Arial" w:hAnsi="Arial" w:cs="Arial"/>
        <w:sz w:val="16"/>
        <w:szCs w:val="16"/>
      </w:rPr>
    </w:pPr>
  </w:p>
  <w:p w14:paraId="0587C968" w14:textId="0EE74846" w:rsidR="0057156A" w:rsidRPr="00965542" w:rsidRDefault="0057156A" w:rsidP="00ED796D">
    <w:pPr>
      <w:pStyle w:val="Glava"/>
      <w:tabs>
        <w:tab w:val="left" w:pos="5112"/>
      </w:tabs>
      <w:spacing w:line="240" w:lineRule="exact"/>
      <w:rPr>
        <w:rFonts w:ascii="Arial" w:hAnsi="Arial" w:cs="Arial"/>
        <w:sz w:val="16"/>
        <w:szCs w:val="16"/>
      </w:rPr>
    </w:pPr>
    <w:r>
      <w:rPr>
        <w:rFonts w:ascii="Arial" w:hAnsi="Arial" w:cs="Arial"/>
        <w:sz w:val="16"/>
        <w:szCs w:val="16"/>
      </w:rPr>
      <w:t xml:space="preserve">Obrazec 4 Vzorec pogodbe                                                  </w:t>
    </w:r>
    <w:r w:rsidRPr="0057156A">
      <w:rPr>
        <w:rFonts w:ascii="Arial" w:hAnsi="Arial" w:cs="Arial"/>
        <w:sz w:val="16"/>
        <w:szCs w:val="16"/>
      </w:rPr>
      <w:t>430-5/2025-2560</w:t>
    </w:r>
    <w:r>
      <w:rPr>
        <w:rFonts w:ascii="Arial" w:hAnsi="Arial" w:cs="Arial"/>
        <w:sz w:val="16"/>
        <w:szCs w:val="16"/>
      </w:rPr>
      <w:t xml:space="preserve">                  </w:t>
    </w:r>
  </w:p>
  <w:p w14:paraId="752367F8" w14:textId="77777777" w:rsidR="00ED796D" w:rsidRDefault="00ED79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C51E3"/>
    <w:multiLevelType w:val="hybridMultilevel"/>
    <w:tmpl w:val="0FEC3C62"/>
    <w:lvl w:ilvl="0" w:tplc="0D4C6898">
      <w:numFmt w:val="bullet"/>
      <w:lvlText w:val="-"/>
      <w:lvlJc w:val="left"/>
      <w:pPr>
        <w:ind w:left="720" w:hanging="360"/>
      </w:pPr>
      <w:rPr>
        <w:rFonts w:ascii="Calibri" w:eastAsiaTheme="minorHAnsi" w:hAnsi="Calibri" w:cs="Calibri"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4466492"/>
    <w:multiLevelType w:val="hybridMultilevel"/>
    <w:tmpl w:val="18D62A9E"/>
    <w:lvl w:ilvl="0" w:tplc="19CCF478">
      <w:start w:val="6"/>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3" w15:restartNumberingAfterBreak="0">
    <w:nsid w:val="21EE5A20"/>
    <w:multiLevelType w:val="multilevel"/>
    <w:tmpl w:val="96C69E84"/>
    <w:styleLink w:val="WWNum31"/>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2FCE3B11"/>
    <w:multiLevelType w:val="hybridMultilevel"/>
    <w:tmpl w:val="E09A0BBC"/>
    <w:lvl w:ilvl="0" w:tplc="E00001CC">
      <w:start w:val="4"/>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5" w15:restartNumberingAfterBreak="0">
    <w:nsid w:val="31BA61B9"/>
    <w:multiLevelType w:val="hybridMultilevel"/>
    <w:tmpl w:val="92AAE8FA"/>
    <w:lvl w:ilvl="0" w:tplc="BF22FFC0">
      <w:start w:val="15"/>
      <w:numFmt w:val="bullet"/>
      <w:lvlText w:val="-"/>
      <w:lvlJc w:val="left"/>
      <w:pPr>
        <w:ind w:left="720" w:hanging="360"/>
      </w:pPr>
      <w:rPr>
        <w:rFonts w:ascii="Helvetica" w:eastAsiaTheme="minorHAnsi" w:hAnsi="Helvetica" w:cs="Helvetic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20F3146"/>
    <w:multiLevelType w:val="hybridMultilevel"/>
    <w:tmpl w:val="94EA69EE"/>
    <w:lvl w:ilvl="0" w:tplc="BF22FFC0">
      <w:start w:val="15"/>
      <w:numFmt w:val="bullet"/>
      <w:lvlText w:val="-"/>
      <w:lvlJc w:val="left"/>
      <w:pPr>
        <w:ind w:left="720" w:hanging="360"/>
      </w:pPr>
      <w:rPr>
        <w:rFonts w:ascii="Helvetica" w:eastAsiaTheme="minorHAnsi" w:hAnsi="Helvetica" w:cs="Helvetica"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A7A133A"/>
    <w:multiLevelType w:val="hybridMultilevel"/>
    <w:tmpl w:val="790AD39A"/>
    <w:lvl w:ilvl="0" w:tplc="0D4C68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F145DAD"/>
    <w:multiLevelType w:val="hybridMultilevel"/>
    <w:tmpl w:val="00D064C6"/>
    <w:lvl w:ilvl="0" w:tplc="BAA85BF8">
      <w:start w:val="7"/>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9" w15:restartNumberingAfterBreak="0">
    <w:nsid w:val="60C40C8E"/>
    <w:multiLevelType w:val="hybridMultilevel"/>
    <w:tmpl w:val="326CE9B2"/>
    <w:lvl w:ilvl="0" w:tplc="1794F20C">
      <w:start w:val="5"/>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1794F20C">
      <w:start w:val="5"/>
      <w:numFmt w:val="bullet"/>
      <w:lvlText w:val="-"/>
      <w:lvlJc w:val="left"/>
      <w:pPr>
        <w:ind w:left="2880" w:hanging="360"/>
      </w:pPr>
      <w:rPr>
        <w:rFonts w:ascii="Arial" w:eastAsiaTheme="minorHAnsi" w:hAnsi="Arial" w:cs="Aria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4B45AD"/>
    <w:multiLevelType w:val="hybridMultilevel"/>
    <w:tmpl w:val="92FC33C6"/>
    <w:lvl w:ilvl="0" w:tplc="BBFAFAF2">
      <w:start w:val="3"/>
      <w:numFmt w:val="decimal"/>
      <w:lvlText w:val="%1."/>
      <w:lvlJc w:val="left"/>
      <w:pPr>
        <w:ind w:left="720" w:hanging="360"/>
      </w:pPr>
      <w:rPr>
        <w:rFonts w:ascii="Arial" w:hAnsi="Arial" w:cs="Arial" w:hint="default"/>
        <w:sz w:val="18"/>
        <w:szCs w:val="18"/>
      </w:rPr>
    </w:lvl>
    <w:lvl w:ilvl="1" w:tplc="CFE2A832">
      <w:start w:val="1"/>
      <w:numFmt w:val="decimal"/>
      <w:lvlText w:val="%2."/>
      <w:lvlJc w:val="left"/>
      <w:pPr>
        <w:ind w:left="1440" w:hanging="360"/>
      </w:pPr>
    </w:lvl>
    <w:lvl w:ilvl="2" w:tplc="1DCC9916">
      <w:start w:val="1"/>
      <w:numFmt w:val="decimal"/>
      <w:lvlText w:val="%3."/>
      <w:lvlJc w:val="left"/>
      <w:pPr>
        <w:ind w:left="2160" w:hanging="360"/>
      </w:pPr>
    </w:lvl>
    <w:lvl w:ilvl="3" w:tplc="674A105A">
      <w:start w:val="1"/>
      <w:numFmt w:val="decimal"/>
      <w:lvlText w:val="%4."/>
      <w:lvlJc w:val="left"/>
      <w:pPr>
        <w:ind w:left="2880" w:hanging="360"/>
      </w:pPr>
    </w:lvl>
    <w:lvl w:ilvl="4" w:tplc="A2181632">
      <w:start w:val="1"/>
      <w:numFmt w:val="decimal"/>
      <w:lvlText w:val="%5."/>
      <w:lvlJc w:val="left"/>
      <w:pPr>
        <w:ind w:left="3600" w:hanging="360"/>
      </w:pPr>
    </w:lvl>
    <w:lvl w:ilvl="5" w:tplc="E7345E1A">
      <w:start w:val="1"/>
      <w:numFmt w:val="decimal"/>
      <w:lvlText w:val="%6."/>
      <w:lvlJc w:val="left"/>
      <w:pPr>
        <w:ind w:left="4320" w:hanging="360"/>
      </w:pPr>
    </w:lvl>
    <w:lvl w:ilvl="6" w:tplc="A750392A">
      <w:start w:val="1"/>
      <w:numFmt w:val="decimal"/>
      <w:lvlText w:val="%7."/>
      <w:lvlJc w:val="left"/>
      <w:pPr>
        <w:ind w:left="5040" w:hanging="360"/>
      </w:pPr>
    </w:lvl>
    <w:lvl w:ilvl="7" w:tplc="832001A2">
      <w:start w:val="1"/>
      <w:numFmt w:val="decimal"/>
      <w:lvlText w:val="%8."/>
      <w:lvlJc w:val="left"/>
      <w:pPr>
        <w:ind w:left="5760" w:hanging="360"/>
      </w:pPr>
    </w:lvl>
    <w:lvl w:ilvl="8" w:tplc="09BE1A4E">
      <w:start w:val="1"/>
      <w:numFmt w:val="decimal"/>
      <w:lvlText w:val="%9."/>
      <w:lvlJc w:val="left"/>
      <w:pPr>
        <w:ind w:left="6480" w:hanging="360"/>
      </w:pPr>
    </w:lvl>
  </w:abstractNum>
  <w:abstractNum w:abstractNumId="11" w15:restartNumberingAfterBreak="0">
    <w:nsid w:val="6C2C3399"/>
    <w:multiLevelType w:val="hybridMultilevel"/>
    <w:tmpl w:val="46E29A96"/>
    <w:lvl w:ilvl="0" w:tplc="BF22FFC0">
      <w:start w:val="15"/>
      <w:numFmt w:val="bullet"/>
      <w:lvlText w:val="-"/>
      <w:lvlJc w:val="left"/>
      <w:pPr>
        <w:ind w:left="720" w:hanging="360"/>
      </w:pPr>
      <w:rPr>
        <w:rFonts w:ascii="Helvetica" w:eastAsiaTheme="minorHAnsi" w:hAnsi="Helvetica" w:cs="Helvetica"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9C6D11"/>
    <w:multiLevelType w:val="hybridMultilevel"/>
    <w:tmpl w:val="DCE2672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7310011D"/>
    <w:multiLevelType w:val="hybridMultilevel"/>
    <w:tmpl w:val="BAC8450A"/>
    <w:lvl w:ilvl="0" w:tplc="0D4C689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35029559">
    <w:abstractNumId w:val="3"/>
  </w:num>
  <w:num w:numId="2" w16cid:durableId="1959529114">
    <w:abstractNumId w:val="9"/>
  </w:num>
  <w:num w:numId="3" w16cid:durableId="312612220">
    <w:abstractNumId w:val="10"/>
  </w:num>
  <w:num w:numId="4" w16cid:durableId="946472805">
    <w:abstractNumId w:val="4"/>
  </w:num>
  <w:num w:numId="5" w16cid:durableId="627128855">
    <w:abstractNumId w:val="2"/>
  </w:num>
  <w:num w:numId="6" w16cid:durableId="1979140973">
    <w:abstractNumId w:val="6"/>
  </w:num>
  <w:num w:numId="7" w16cid:durableId="46269482">
    <w:abstractNumId w:val="11"/>
  </w:num>
  <w:num w:numId="8" w16cid:durableId="1910771516">
    <w:abstractNumId w:val="5"/>
  </w:num>
  <w:num w:numId="9" w16cid:durableId="1142893824">
    <w:abstractNumId w:val="0"/>
  </w:num>
  <w:num w:numId="10" w16cid:durableId="420223487">
    <w:abstractNumId w:val="13"/>
  </w:num>
  <w:num w:numId="11" w16cid:durableId="1590235440">
    <w:abstractNumId w:val="1"/>
  </w:num>
  <w:num w:numId="12" w16cid:durableId="1903366123">
    <w:abstractNumId w:val="8"/>
  </w:num>
  <w:num w:numId="13" w16cid:durableId="2038192692">
    <w:abstractNumId w:val="7"/>
  </w:num>
  <w:num w:numId="14" w16cid:durableId="552126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5072"/>
    <w:rsid w:val="00012FE6"/>
    <w:rsid w:val="00021212"/>
    <w:rsid w:val="00021AA2"/>
    <w:rsid w:val="00027F41"/>
    <w:rsid w:val="000301F4"/>
    <w:rsid w:val="00030961"/>
    <w:rsid w:val="00037A49"/>
    <w:rsid w:val="0004300B"/>
    <w:rsid w:val="00043DDE"/>
    <w:rsid w:val="00060BEB"/>
    <w:rsid w:val="00063D3C"/>
    <w:rsid w:val="00067E8A"/>
    <w:rsid w:val="00076826"/>
    <w:rsid w:val="000935FE"/>
    <w:rsid w:val="00093FE3"/>
    <w:rsid w:val="00094900"/>
    <w:rsid w:val="00097F4A"/>
    <w:rsid w:val="000A71D6"/>
    <w:rsid w:val="000B03F8"/>
    <w:rsid w:val="000C1E99"/>
    <w:rsid w:val="000C3ADD"/>
    <w:rsid w:val="000C5527"/>
    <w:rsid w:val="000D2E42"/>
    <w:rsid w:val="000D53F9"/>
    <w:rsid w:val="000D7CA6"/>
    <w:rsid w:val="000E667A"/>
    <w:rsid w:val="000E76C6"/>
    <w:rsid w:val="0010640C"/>
    <w:rsid w:val="00116E0F"/>
    <w:rsid w:val="00121458"/>
    <w:rsid w:val="001225AD"/>
    <w:rsid w:val="00126437"/>
    <w:rsid w:val="00127127"/>
    <w:rsid w:val="0013026D"/>
    <w:rsid w:val="00132AC7"/>
    <w:rsid w:val="00133051"/>
    <w:rsid w:val="00134892"/>
    <w:rsid w:val="00135BDA"/>
    <w:rsid w:val="001366CC"/>
    <w:rsid w:val="00142C39"/>
    <w:rsid w:val="00144E63"/>
    <w:rsid w:val="00145416"/>
    <w:rsid w:val="00146C10"/>
    <w:rsid w:val="001475FD"/>
    <w:rsid w:val="001478A4"/>
    <w:rsid w:val="001501F0"/>
    <w:rsid w:val="00152B3E"/>
    <w:rsid w:val="00155AD0"/>
    <w:rsid w:val="0016297F"/>
    <w:rsid w:val="00162D23"/>
    <w:rsid w:val="00165846"/>
    <w:rsid w:val="00170C54"/>
    <w:rsid w:val="00172389"/>
    <w:rsid w:val="00184E48"/>
    <w:rsid w:val="00186AC3"/>
    <w:rsid w:val="001B6801"/>
    <w:rsid w:val="001B7631"/>
    <w:rsid w:val="001C01E3"/>
    <w:rsid w:val="001D0EFC"/>
    <w:rsid w:val="001D3AD7"/>
    <w:rsid w:val="001E2557"/>
    <w:rsid w:val="001E3551"/>
    <w:rsid w:val="001E5953"/>
    <w:rsid w:val="001E710D"/>
    <w:rsid w:val="001F185A"/>
    <w:rsid w:val="001F7BEA"/>
    <w:rsid w:val="0020018B"/>
    <w:rsid w:val="0020309E"/>
    <w:rsid w:val="00203BD1"/>
    <w:rsid w:val="00204EDB"/>
    <w:rsid w:val="00205D8A"/>
    <w:rsid w:val="002066E9"/>
    <w:rsid w:val="002076E9"/>
    <w:rsid w:val="002112DE"/>
    <w:rsid w:val="00211FF8"/>
    <w:rsid w:val="00223019"/>
    <w:rsid w:val="00223CE6"/>
    <w:rsid w:val="0022499B"/>
    <w:rsid w:val="00225613"/>
    <w:rsid w:val="0023173F"/>
    <w:rsid w:val="00233E2D"/>
    <w:rsid w:val="002417EB"/>
    <w:rsid w:val="002427BB"/>
    <w:rsid w:val="00243828"/>
    <w:rsid w:val="00247036"/>
    <w:rsid w:val="002514E1"/>
    <w:rsid w:val="002532C0"/>
    <w:rsid w:val="0025378E"/>
    <w:rsid w:val="00262192"/>
    <w:rsid w:val="002634AA"/>
    <w:rsid w:val="00264EBC"/>
    <w:rsid w:val="00273545"/>
    <w:rsid w:val="00277E35"/>
    <w:rsid w:val="00283A0D"/>
    <w:rsid w:val="00285004"/>
    <w:rsid w:val="002A6822"/>
    <w:rsid w:val="002B6F5B"/>
    <w:rsid w:val="002C554E"/>
    <w:rsid w:val="002C73A1"/>
    <w:rsid w:val="002D2CA1"/>
    <w:rsid w:val="002D3E18"/>
    <w:rsid w:val="002D58B5"/>
    <w:rsid w:val="002E1777"/>
    <w:rsid w:val="002E1EA4"/>
    <w:rsid w:val="00300BD1"/>
    <w:rsid w:val="00302EC9"/>
    <w:rsid w:val="00305FFE"/>
    <w:rsid w:val="00313322"/>
    <w:rsid w:val="003169A0"/>
    <w:rsid w:val="0032399C"/>
    <w:rsid w:val="00331ABA"/>
    <w:rsid w:val="0033249E"/>
    <w:rsid w:val="003327E0"/>
    <w:rsid w:val="00334A74"/>
    <w:rsid w:val="00337E4D"/>
    <w:rsid w:val="00343395"/>
    <w:rsid w:val="003468E0"/>
    <w:rsid w:val="00356864"/>
    <w:rsid w:val="00365DD1"/>
    <w:rsid w:val="00372133"/>
    <w:rsid w:val="00375F38"/>
    <w:rsid w:val="00394FFB"/>
    <w:rsid w:val="003963F5"/>
    <w:rsid w:val="003A1AA2"/>
    <w:rsid w:val="003A39C3"/>
    <w:rsid w:val="003B067A"/>
    <w:rsid w:val="003B6CFE"/>
    <w:rsid w:val="003C0C81"/>
    <w:rsid w:val="003D115F"/>
    <w:rsid w:val="003D5FFE"/>
    <w:rsid w:val="003D76E7"/>
    <w:rsid w:val="003E51EA"/>
    <w:rsid w:val="003E5612"/>
    <w:rsid w:val="003F7D7B"/>
    <w:rsid w:val="00401CF6"/>
    <w:rsid w:val="00402731"/>
    <w:rsid w:val="004047B3"/>
    <w:rsid w:val="0041257F"/>
    <w:rsid w:val="004127AB"/>
    <w:rsid w:val="00420F40"/>
    <w:rsid w:val="00421A0F"/>
    <w:rsid w:val="0042248B"/>
    <w:rsid w:val="00426667"/>
    <w:rsid w:val="004312FB"/>
    <w:rsid w:val="00432CE2"/>
    <w:rsid w:val="00445203"/>
    <w:rsid w:val="00450069"/>
    <w:rsid w:val="00453862"/>
    <w:rsid w:val="00453D9C"/>
    <w:rsid w:val="00455638"/>
    <w:rsid w:val="004702FB"/>
    <w:rsid w:val="00471503"/>
    <w:rsid w:val="004716D3"/>
    <w:rsid w:val="00471E69"/>
    <w:rsid w:val="004849C9"/>
    <w:rsid w:val="00492C03"/>
    <w:rsid w:val="00493D5A"/>
    <w:rsid w:val="0049479E"/>
    <w:rsid w:val="00494DA9"/>
    <w:rsid w:val="0049644E"/>
    <w:rsid w:val="004968CB"/>
    <w:rsid w:val="004A3532"/>
    <w:rsid w:val="004B22CD"/>
    <w:rsid w:val="004B3F7F"/>
    <w:rsid w:val="004B74E7"/>
    <w:rsid w:val="004C3877"/>
    <w:rsid w:val="004C4C22"/>
    <w:rsid w:val="004D2F9F"/>
    <w:rsid w:val="004D3B32"/>
    <w:rsid w:val="004D3D81"/>
    <w:rsid w:val="004D534D"/>
    <w:rsid w:val="004D6FD5"/>
    <w:rsid w:val="004E1112"/>
    <w:rsid w:val="004E2D8C"/>
    <w:rsid w:val="004E3D8F"/>
    <w:rsid w:val="004E7373"/>
    <w:rsid w:val="004E7F93"/>
    <w:rsid w:val="004F172E"/>
    <w:rsid w:val="004F1FEF"/>
    <w:rsid w:val="004F2927"/>
    <w:rsid w:val="004F57F5"/>
    <w:rsid w:val="004F6220"/>
    <w:rsid w:val="004F7F76"/>
    <w:rsid w:val="00501471"/>
    <w:rsid w:val="0050161F"/>
    <w:rsid w:val="0050327B"/>
    <w:rsid w:val="005064D0"/>
    <w:rsid w:val="00513E69"/>
    <w:rsid w:val="00515FE6"/>
    <w:rsid w:val="0052142A"/>
    <w:rsid w:val="005230D9"/>
    <w:rsid w:val="00523F0F"/>
    <w:rsid w:val="00523FDC"/>
    <w:rsid w:val="005268AA"/>
    <w:rsid w:val="00526E1F"/>
    <w:rsid w:val="005309AD"/>
    <w:rsid w:val="00531562"/>
    <w:rsid w:val="0053510E"/>
    <w:rsid w:val="005358E4"/>
    <w:rsid w:val="00536688"/>
    <w:rsid w:val="0053776D"/>
    <w:rsid w:val="005423BF"/>
    <w:rsid w:val="005427B9"/>
    <w:rsid w:val="005450DE"/>
    <w:rsid w:val="00550767"/>
    <w:rsid w:val="00551097"/>
    <w:rsid w:val="00557D72"/>
    <w:rsid w:val="00564D87"/>
    <w:rsid w:val="00570ED4"/>
    <w:rsid w:val="0057156A"/>
    <w:rsid w:val="00574024"/>
    <w:rsid w:val="005776B4"/>
    <w:rsid w:val="005804C1"/>
    <w:rsid w:val="00587E9C"/>
    <w:rsid w:val="005B0EE2"/>
    <w:rsid w:val="005B6195"/>
    <w:rsid w:val="005C19DA"/>
    <w:rsid w:val="005C2473"/>
    <w:rsid w:val="005C4A84"/>
    <w:rsid w:val="005D18BE"/>
    <w:rsid w:val="005D6181"/>
    <w:rsid w:val="005D6C90"/>
    <w:rsid w:val="005D76DF"/>
    <w:rsid w:val="005E295A"/>
    <w:rsid w:val="005F484C"/>
    <w:rsid w:val="005F7FE8"/>
    <w:rsid w:val="0060449D"/>
    <w:rsid w:val="00605ACA"/>
    <w:rsid w:val="006060E8"/>
    <w:rsid w:val="006135C5"/>
    <w:rsid w:val="00616011"/>
    <w:rsid w:val="00625D84"/>
    <w:rsid w:val="006347C3"/>
    <w:rsid w:val="00637ED2"/>
    <w:rsid w:val="00651837"/>
    <w:rsid w:val="00652913"/>
    <w:rsid w:val="006628D0"/>
    <w:rsid w:val="0066443A"/>
    <w:rsid w:val="0066471E"/>
    <w:rsid w:val="00666401"/>
    <w:rsid w:val="0067593B"/>
    <w:rsid w:val="00675EA1"/>
    <w:rsid w:val="00681393"/>
    <w:rsid w:val="00682367"/>
    <w:rsid w:val="00682AAD"/>
    <w:rsid w:val="006836FB"/>
    <w:rsid w:val="006838F3"/>
    <w:rsid w:val="00687775"/>
    <w:rsid w:val="006974CA"/>
    <w:rsid w:val="006975C6"/>
    <w:rsid w:val="006A1D77"/>
    <w:rsid w:val="006A5918"/>
    <w:rsid w:val="006A5F48"/>
    <w:rsid w:val="006B0131"/>
    <w:rsid w:val="006B2936"/>
    <w:rsid w:val="006B3992"/>
    <w:rsid w:val="006B47BB"/>
    <w:rsid w:val="006B5C54"/>
    <w:rsid w:val="006B6C70"/>
    <w:rsid w:val="006C1D50"/>
    <w:rsid w:val="006C3C86"/>
    <w:rsid w:val="006D195A"/>
    <w:rsid w:val="006D4C31"/>
    <w:rsid w:val="006D5444"/>
    <w:rsid w:val="006D67DF"/>
    <w:rsid w:val="006E6BA0"/>
    <w:rsid w:val="006F1DA5"/>
    <w:rsid w:val="006F5DDB"/>
    <w:rsid w:val="007013EB"/>
    <w:rsid w:val="00702346"/>
    <w:rsid w:val="007041BF"/>
    <w:rsid w:val="007109D5"/>
    <w:rsid w:val="00711033"/>
    <w:rsid w:val="00724DB1"/>
    <w:rsid w:val="007264B4"/>
    <w:rsid w:val="00726BE2"/>
    <w:rsid w:val="00727A11"/>
    <w:rsid w:val="00730AEE"/>
    <w:rsid w:val="007316B3"/>
    <w:rsid w:val="00733F57"/>
    <w:rsid w:val="00736B40"/>
    <w:rsid w:val="00740FFD"/>
    <w:rsid w:val="00743290"/>
    <w:rsid w:val="007470D6"/>
    <w:rsid w:val="00752DA7"/>
    <w:rsid w:val="00756D53"/>
    <w:rsid w:val="007627B9"/>
    <w:rsid w:val="007664E7"/>
    <w:rsid w:val="0077736E"/>
    <w:rsid w:val="007815F5"/>
    <w:rsid w:val="00784748"/>
    <w:rsid w:val="00784F7A"/>
    <w:rsid w:val="00785F39"/>
    <w:rsid w:val="00787B8E"/>
    <w:rsid w:val="00797756"/>
    <w:rsid w:val="007A3BF7"/>
    <w:rsid w:val="007A6CED"/>
    <w:rsid w:val="007B20F9"/>
    <w:rsid w:val="007B38E3"/>
    <w:rsid w:val="007C3EA0"/>
    <w:rsid w:val="007D060D"/>
    <w:rsid w:val="007D6FB3"/>
    <w:rsid w:val="007E0E83"/>
    <w:rsid w:val="007E6B1C"/>
    <w:rsid w:val="007F0332"/>
    <w:rsid w:val="007F674B"/>
    <w:rsid w:val="00800F37"/>
    <w:rsid w:val="00804C98"/>
    <w:rsid w:val="00804E73"/>
    <w:rsid w:val="00821C3B"/>
    <w:rsid w:val="008278F5"/>
    <w:rsid w:val="00845E19"/>
    <w:rsid w:val="00852D4F"/>
    <w:rsid w:val="00854528"/>
    <w:rsid w:val="00873ED4"/>
    <w:rsid w:val="008756B0"/>
    <w:rsid w:val="008840C3"/>
    <w:rsid w:val="00884FA7"/>
    <w:rsid w:val="00896232"/>
    <w:rsid w:val="008A22A1"/>
    <w:rsid w:val="008A2553"/>
    <w:rsid w:val="008A2A84"/>
    <w:rsid w:val="008A36F0"/>
    <w:rsid w:val="008A65D7"/>
    <w:rsid w:val="008B462A"/>
    <w:rsid w:val="008B5D16"/>
    <w:rsid w:val="008B72CE"/>
    <w:rsid w:val="008D350E"/>
    <w:rsid w:val="008D482B"/>
    <w:rsid w:val="008D757F"/>
    <w:rsid w:val="008E0F24"/>
    <w:rsid w:val="008F0C05"/>
    <w:rsid w:val="00907838"/>
    <w:rsid w:val="00910C75"/>
    <w:rsid w:val="00910C9B"/>
    <w:rsid w:val="00912A06"/>
    <w:rsid w:val="00913FD1"/>
    <w:rsid w:val="0092286D"/>
    <w:rsid w:val="00927E61"/>
    <w:rsid w:val="00930868"/>
    <w:rsid w:val="00933C40"/>
    <w:rsid w:val="00936853"/>
    <w:rsid w:val="00936C14"/>
    <w:rsid w:val="00943B83"/>
    <w:rsid w:val="00943DED"/>
    <w:rsid w:val="009550AD"/>
    <w:rsid w:val="00960022"/>
    <w:rsid w:val="00964396"/>
    <w:rsid w:val="00967378"/>
    <w:rsid w:val="00971737"/>
    <w:rsid w:val="009A2E34"/>
    <w:rsid w:val="009A541A"/>
    <w:rsid w:val="009B22AF"/>
    <w:rsid w:val="009B2E26"/>
    <w:rsid w:val="009B4352"/>
    <w:rsid w:val="009B4460"/>
    <w:rsid w:val="009C089E"/>
    <w:rsid w:val="009C2066"/>
    <w:rsid w:val="009C62C8"/>
    <w:rsid w:val="009E1F6C"/>
    <w:rsid w:val="009F3E94"/>
    <w:rsid w:val="009F4568"/>
    <w:rsid w:val="00A0158A"/>
    <w:rsid w:val="00A054B5"/>
    <w:rsid w:val="00A15F7E"/>
    <w:rsid w:val="00A1722E"/>
    <w:rsid w:val="00A2061E"/>
    <w:rsid w:val="00A33CAA"/>
    <w:rsid w:val="00A340D6"/>
    <w:rsid w:val="00A4377B"/>
    <w:rsid w:val="00A517AE"/>
    <w:rsid w:val="00A52459"/>
    <w:rsid w:val="00A56024"/>
    <w:rsid w:val="00A5795D"/>
    <w:rsid w:val="00A7308C"/>
    <w:rsid w:val="00A744F0"/>
    <w:rsid w:val="00A7454D"/>
    <w:rsid w:val="00A800A2"/>
    <w:rsid w:val="00A85701"/>
    <w:rsid w:val="00A86890"/>
    <w:rsid w:val="00AA4F6E"/>
    <w:rsid w:val="00AB2289"/>
    <w:rsid w:val="00AC5712"/>
    <w:rsid w:val="00AD220D"/>
    <w:rsid w:val="00AE109A"/>
    <w:rsid w:val="00AE2AAE"/>
    <w:rsid w:val="00AE7846"/>
    <w:rsid w:val="00AF756D"/>
    <w:rsid w:val="00AF7FB0"/>
    <w:rsid w:val="00B010EA"/>
    <w:rsid w:val="00B016E2"/>
    <w:rsid w:val="00B03CB1"/>
    <w:rsid w:val="00B04EBF"/>
    <w:rsid w:val="00B05771"/>
    <w:rsid w:val="00B10EA1"/>
    <w:rsid w:val="00B15FC6"/>
    <w:rsid w:val="00B169F3"/>
    <w:rsid w:val="00B21922"/>
    <w:rsid w:val="00B25C5A"/>
    <w:rsid w:val="00B27DC7"/>
    <w:rsid w:val="00B32578"/>
    <w:rsid w:val="00B33C68"/>
    <w:rsid w:val="00B33E34"/>
    <w:rsid w:val="00B40AEE"/>
    <w:rsid w:val="00B44C51"/>
    <w:rsid w:val="00B566AC"/>
    <w:rsid w:val="00B704C4"/>
    <w:rsid w:val="00B7193D"/>
    <w:rsid w:val="00B752D2"/>
    <w:rsid w:val="00B757D1"/>
    <w:rsid w:val="00B77A53"/>
    <w:rsid w:val="00B85222"/>
    <w:rsid w:val="00B927EB"/>
    <w:rsid w:val="00B92BBB"/>
    <w:rsid w:val="00B93434"/>
    <w:rsid w:val="00B9790A"/>
    <w:rsid w:val="00BA2A37"/>
    <w:rsid w:val="00BA381D"/>
    <w:rsid w:val="00BA611B"/>
    <w:rsid w:val="00BB7A27"/>
    <w:rsid w:val="00BC250F"/>
    <w:rsid w:val="00BC2D61"/>
    <w:rsid w:val="00BC7C8B"/>
    <w:rsid w:val="00BD33AD"/>
    <w:rsid w:val="00BE2019"/>
    <w:rsid w:val="00BF14E3"/>
    <w:rsid w:val="00BF6E1A"/>
    <w:rsid w:val="00C00841"/>
    <w:rsid w:val="00C01D88"/>
    <w:rsid w:val="00C02EF0"/>
    <w:rsid w:val="00C125C6"/>
    <w:rsid w:val="00C24613"/>
    <w:rsid w:val="00C315C9"/>
    <w:rsid w:val="00C4793C"/>
    <w:rsid w:val="00C512B2"/>
    <w:rsid w:val="00C5635E"/>
    <w:rsid w:val="00C6149C"/>
    <w:rsid w:val="00C639E2"/>
    <w:rsid w:val="00C70716"/>
    <w:rsid w:val="00C712C2"/>
    <w:rsid w:val="00C81C50"/>
    <w:rsid w:val="00C81CAC"/>
    <w:rsid w:val="00C832A9"/>
    <w:rsid w:val="00C86C7A"/>
    <w:rsid w:val="00C86EAA"/>
    <w:rsid w:val="00C96171"/>
    <w:rsid w:val="00CA1DFD"/>
    <w:rsid w:val="00CB7035"/>
    <w:rsid w:val="00CC114C"/>
    <w:rsid w:val="00CD3098"/>
    <w:rsid w:val="00CD33F6"/>
    <w:rsid w:val="00CD6E25"/>
    <w:rsid w:val="00CE1422"/>
    <w:rsid w:val="00CE2AB3"/>
    <w:rsid w:val="00D02BD2"/>
    <w:rsid w:val="00D03837"/>
    <w:rsid w:val="00D06177"/>
    <w:rsid w:val="00D12F96"/>
    <w:rsid w:val="00D20486"/>
    <w:rsid w:val="00D2275D"/>
    <w:rsid w:val="00D22B63"/>
    <w:rsid w:val="00D344BA"/>
    <w:rsid w:val="00D379CF"/>
    <w:rsid w:val="00D408BC"/>
    <w:rsid w:val="00D42D0B"/>
    <w:rsid w:val="00D46933"/>
    <w:rsid w:val="00D51655"/>
    <w:rsid w:val="00D556A2"/>
    <w:rsid w:val="00D60A0B"/>
    <w:rsid w:val="00D729E6"/>
    <w:rsid w:val="00D7467F"/>
    <w:rsid w:val="00D7508B"/>
    <w:rsid w:val="00D752AD"/>
    <w:rsid w:val="00D763C7"/>
    <w:rsid w:val="00D77DB7"/>
    <w:rsid w:val="00D931BF"/>
    <w:rsid w:val="00D93278"/>
    <w:rsid w:val="00D97474"/>
    <w:rsid w:val="00DA13F1"/>
    <w:rsid w:val="00DA16AC"/>
    <w:rsid w:val="00DA535F"/>
    <w:rsid w:val="00DB10A0"/>
    <w:rsid w:val="00DB7596"/>
    <w:rsid w:val="00DD2FA1"/>
    <w:rsid w:val="00DD5EEA"/>
    <w:rsid w:val="00DE15A8"/>
    <w:rsid w:val="00DE35DE"/>
    <w:rsid w:val="00E00633"/>
    <w:rsid w:val="00E01284"/>
    <w:rsid w:val="00E1602F"/>
    <w:rsid w:val="00E2075C"/>
    <w:rsid w:val="00E215D7"/>
    <w:rsid w:val="00E466FC"/>
    <w:rsid w:val="00E51503"/>
    <w:rsid w:val="00E55B9D"/>
    <w:rsid w:val="00E71939"/>
    <w:rsid w:val="00E75F1B"/>
    <w:rsid w:val="00E804F7"/>
    <w:rsid w:val="00E80967"/>
    <w:rsid w:val="00E8607A"/>
    <w:rsid w:val="00E939F3"/>
    <w:rsid w:val="00EA3FBF"/>
    <w:rsid w:val="00EA4539"/>
    <w:rsid w:val="00EC56D3"/>
    <w:rsid w:val="00EC60A1"/>
    <w:rsid w:val="00ED2573"/>
    <w:rsid w:val="00ED3238"/>
    <w:rsid w:val="00ED41BC"/>
    <w:rsid w:val="00ED796D"/>
    <w:rsid w:val="00ED7BD0"/>
    <w:rsid w:val="00EF3962"/>
    <w:rsid w:val="00EF3AE5"/>
    <w:rsid w:val="00EF6EFE"/>
    <w:rsid w:val="00EF7064"/>
    <w:rsid w:val="00F01520"/>
    <w:rsid w:val="00F12812"/>
    <w:rsid w:val="00F200EA"/>
    <w:rsid w:val="00F21788"/>
    <w:rsid w:val="00F22619"/>
    <w:rsid w:val="00F23FDE"/>
    <w:rsid w:val="00F25E26"/>
    <w:rsid w:val="00F40651"/>
    <w:rsid w:val="00F51C09"/>
    <w:rsid w:val="00F53D28"/>
    <w:rsid w:val="00F53EB6"/>
    <w:rsid w:val="00F5512D"/>
    <w:rsid w:val="00F55955"/>
    <w:rsid w:val="00F6155F"/>
    <w:rsid w:val="00F72751"/>
    <w:rsid w:val="00F76639"/>
    <w:rsid w:val="00F76F3B"/>
    <w:rsid w:val="00F77E9C"/>
    <w:rsid w:val="00F80085"/>
    <w:rsid w:val="00F80677"/>
    <w:rsid w:val="00F851F3"/>
    <w:rsid w:val="00F86B20"/>
    <w:rsid w:val="00F87804"/>
    <w:rsid w:val="00F936EE"/>
    <w:rsid w:val="00F9397E"/>
    <w:rsid w:val="00F93C0E"/>
    <w:rsid w:val="00FB3258"/>
    <w:rsid w:val="00FC2646"/>
    <w:rsid w:val="00FC4457"/>
    <w:rsid w:val="00FC50AC"/>
    <w:rsid w:val="00FC726C"/>
    <w:rsid w:val="00FD2770"/>
    <w:rsid w:val="00FD29AA"/>
    <w:rsid w:val="00FD32E6"/>
    <w:rsid w:val="00FE2BDB"/>
    <w:rsid w:val="00FE309E"/>
    <w:rsid w:val="00FF7F2A"/>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5DA24"/>
  <w15:docId w15:val="{0F1AF1A7-2FCA-4DBA-B265-5AD2613D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4">
    <w:name w:val="heading 4"/>
    <w:basedOn w:val="Navaden"/>
    <w:next w:val="Navaden"/>
    <w:link w:val="Naslov4Znak"/>
    <w:uiPriority w:val="9"/>
    <w:semiHidden/>
    <w:unhideWhenUsed/>
    <w:qFormat/>
    <w:rsid w:val="00C81CAC"/>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body txt,Header-PR,APEK-4"/>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F22619"/>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F22619"/>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body txt Znak,Header-PR Znak,APEK-4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3">
    <w:name w:val="Body Text 3"/>
    <w:basedOn w:val="Navaden"/>
    <w:link w:val="Telobesedila3Znak"/>
    <w:uiPriority w:val="99"/>
    <w:rsid w:val="006B47BB"/>
    <w:pPr>
      <w:spacing w:after="0" w:line="240" w:lineRule="auto"/>
      <w:jc w:val="both"/>
    </w:pPr>
    <w:rPr>
      <w:rFonts w:ascii="Times New Roman" w:eastAsia="Times New Roman" w:hAnsi="Times New Roman" w:cs="Times New Roman"/>
      <w:sz w:val="18"/>
      <w:szCs w:val="24"/>
      <w:lang w:eastAsia="sl-SI"/>
    </w:rPr>
  </w:style>
  <w:style w:type="character" w:customStyle="1" w:styleId="Telobesedila3Znak">
    <w:name w:val="Telo besedila 3 Znak"/>
    <w:basedOn w:val="Privzetapisavaodstavka"/>
    <w:link w:val="Telobesedila3"/>
    <w:uiPriority w:val="99"/>
    <w:rsid w:val="006B47BB"/>
    <w:rPr>
      <w:rFonts w:ascii="Times New Roman" w:eastAsia="Times New Roman" w:hAnsi="Times New Roman" w:cs="Times New Roman"/>
      <w:sz w:val="18"/>
      <w:szCs w:val="24"/>
      <w:lang w:eastAsia="sl-SI"/>
    </w:rPr>
  </w:style>
  <w:style w:type="character" w:customStyle="1" w:styleId="OdstavekseznamaZnak">
    <w:name w:val="Odstavek seznama Znak"/>
    <w:aliases w:val="Odstavek seznama_IP Znak,Seznam_IP_1 Znak"/>
    <w:link w:val="Odstavekseznama"/>
    <w:uiPriority w:val="34"/>
    <w:locked/>
    <w:rsid w:val="00184E48"/>
    <w:rPr>
      <w:rFonts w:ascii="Helvetica" w:hAnsi="Helvetica"/>
    </w:rPr>
  </w:style>
  <w:style w:type="character" w:styleId="Pripombasklic">
    <w:name w:val="annotation reference"/>
    <w:basedOn w:val="Privzetapisavaodstavka"/>
    <w:uiPriority w:val="99"/>
    <w:semiHidden/>
    <w:unhideWhenUsed/>
    <w:rsid w:val="00B7193D"/>
    <w:rPr>
      <w:sz w:val="16"/>
      <w:szCs w:val="16"/>
    </w:rPr>
  </w:style>
  <w:style w:type="paragraph" w:styleId="Pripombabesedilo">
    <w:name w:val="annotation text"/>
    <w:basedOn w:val="Navaden"/>
    <w:link w:val="PripombabesediloZnak"/>
    <w:unhideWhenUsed/>
    <w:rsid w:val="00B7193D"/>
    <w:pPr>
      <w:spacing w:line="240" w:lineRule="auto"/>
    </w:pPr>
    <w:rPr>
      <w:sz w:val="20"/>
      <w:szCs w:val="20"/>
    </w:rPr>
  </w:style>
  <w:style w:type="character" w:customStyle="1" w:styleId="PripombabesediloZnak">
    <w:name w:val="Pripomba – besedilo Znak"/>
    <w:basedOn w:val="Privzetapisavaodstavka"/>
    <w:link w:val="Pripombabesedilo"/>
    <w:rsid w:val="00B7193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B7193D"/>
    <w:rPr>
      <w:b/>
      <w:bCs/>
    </w:rPr>
  </w:style>
  <w:style w:type="character" w:customStyle="1" w:styleId="ZadevapripombeZnak">
    <w:name w:val="Zadeva pripombe Znak"/>
    <w:basedOn w:val="PripombabesediloZnak"/>
    <w:link w:val="Zadevapripombe"/>
    <w:uiPriority w:val="99"/>
    <w:semiHidden/>
    <w:rsid w:val="00B7193D"/>
    <w:rPr>
      <w:rFonts w:ascii="Helvetica" w:hAnsi="Helvetica"/>
      <w:b/>
      <w:bCs/>
      <w:sz w:val="20"/>
      <w:szCs w:val="20"/>
    </w:rPr>
  </w:style>
  <w:style w:type="paragraph" w:styleId="Revizija">
    <w:name w:val="Revision"/>
    <w:hidden/>
    <w:uiPriority w:val="99"/>
    <w:semiHidden/>
    <w:rsid w:val="0066443A"/>
    <w:pPr>
      <w:spacing w:after="0" w:line="240" w:lineRule="auto"/>
    </w:pPr>
    <w:rPr>
      <w:rFonts w:ascii="Helvetica" w:hAnsi="Helvetica"/>
    </w:rPr>
  </w:style>
  <w:style w:type="table" w:customStyle="1" w:styleId="NormalTablePHPDOCX1">
    <w:name w:val="Normal Table PHPDOCX1"/>
    <w:uiPriority w:val="99"/>
    <w:semiHidden/>
    <w:unhideWhenUsed/>
    <w:qFormat/>
    <w:rsid w:val="00005072"/>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005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povezava">
    <w:name w:val="Hyperlink"/>
    <w:basedOn w:val="Privzetapisavaodstavka"/>
    <w:unhideWhenUsed/>
    <w:rsid w:val="009C62C8"/>
    <w:rPr>
      <w:color w:val="0000FF" w:themeColor="hyperlink"/>
      <w:u w:val="single"/>
    </w:rPr>
  </w:style>
  <w:style w:type="paragraph" w:customStyle="1" w:styleId="Slog1">
    <w:name w:val="Slog1"/>
    <w:basedOn w:val="Navaden"/>
    <w:rsid w:val="00682AAD"/>
    <w:pPr>
      <w:spacing w:before="240" w:after="60" w:line="240" w:lineRule="auto"/>
      <w:jc w:val="both"/>
    </w:pPr>
    <w:rPr>
      <w:rFonts w:ascii="Arial" w:eastAsia="Times New Roman" w:hAnsi="Arial" w:cs="Times New Roman"/>
      <w:szCs w:val="24"/>
      <w:lang w:eastAsia="sl-SI"/>
    </w:rPr>
  </w:style>
  <w:style w:type="paragraph" w:customStyle="1" w:styleId="Standard">
    <w:name w:val="Standard"/>
    <w:rsid w:val="00C81CAC"/>
    <w:pPr>
      <w:suppressAutoHyphens/>
      <w:autoSpaceDN w:val="0"/>
      <w:spacing w:after="0" w:line="240" w:lineRule="auto"/>
      <w:textAlignment w:val="baseline"/>
    </w:pPr>
    <w:rPr>
      <w:rFonts w:ascii="Times New Roman" w:eastAsia="Times New Roman" w:hAnsi="Times New Roman" w:cs="Times New Roman"/>
      <w:kern w:val="3"/>
      <w:sz w:val="24"/>
      <w:szCs w:val="24"/>
      <w:lang w:eastAsia="sl-SI"/>
    </w:rPr>
  </w:style>
  <w:style w:type="numbering" w:customStyle="1" w:styleId="WWNum31">
    <w:name w:val="WWNum31"/>
    <w:basedOn w:val="Brezseznama"/>
    <w:rsid w:val="00C81CAC"/>
    <w:pPr>
      <w:numPr>
        <w:numId w:val="1"/>
      </w:numPr>
    </w:pPr>
  </w:style>
  <w:style w:type="character" w:customStyle="1" w:styleId="Naslov4Znak">
    <w:name w:val="Naslov 4 Znak"/>
    <w:basedOn w:val="Privzetapisavaodstavka"/>
    <w:link w:val="Naslov4"/>
    <w:uiPriority w:val="9"/>
    <w:semiHidden/>
    <w:rsid w:val="00C81CAC"/>
    <w:rPr>
      <w:rFonts w:asciiTheme="majorHAnsi" w:eastAsiaTheme="majorEastAsia" w:hAnsiTheme="majorHAnsi" w:cstheme="majorBidi"/>
      <w:i/>
      <w:iCs/>
      <w:color w:val="365F91" w:themeColor="accent1" w:themeShade="BF"/>
    </w:rPr>
  </w:style>
  <w:style w:type="character" w:customStyle="1" w:styleId="apple-converted-space">
    <w:name w:val="apple-converted-space"/>
    <w:basedOn w:val="Privzetapisavaodstavka"/>
    <w:rsid w:val="003E51EA"/>
  </w:style>
  <w:style w:type="paragraph" w:styleId="Navadensplet">
    <w:name w:val="Normal (Web)"/>
    <w:basedOn w:val="Navaden"/>
    <w:uiPriority w:val="99"/>
    <w:semiHidden/>
    <w:unhideWhenUsed/>
    <w:rsid w:val="003E51EA"/>
    <w:rPr>
      <w:rFonts w:ascii="Times New Roman" w:hAnsi="Times New Roman" w:cs="Times New Roman"/>
      <w:sz w:val="24"/>
      <w:szCs w:val="24"/>
    </w:rPr>
  </w:style>
  <w:style w:type="character" w:styleId="SledenaHiperpovezava">
    <w:name w:val="FollowedHyperlink"/>
    <w:basedOn w:val="Privzetapisavaodstavka"/>
    <w:uiPriority w:val="99"/>
    <w:semiHidden/>
    <w:unhideWhenUsed/>
    <w:rsid w:val="003E51EA"/>
    <w:rPr>
      <w:color w:val="800080" w:themeColor="followedHyperlink"/>
      <w:u w:val="single"/>
    </w:rPr>
  </w:style>
  <w:style w:type="table" w:customStyle="1" w:styleId="Tabelamrea1">
    <w:name w:val="Tabela – mreža1"/>
    <w:basedOn w:val="Navadnatabela"/>
    <w:next w:val="Tabelamrea"/>
    <w:uiPriority w:val="59"/>
    <w:rsid w:val="003E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8">
    <w:name w:val="Normal Table PHPDOCX18"/>
    <w:uiPriority w:val="99"/>
    <w:semiHidden/>
    <w:unhideWhenUsed/>
    <w:qFormat/>
    <w:rsid w:val="003E51EA"/>
    <w:pPr>
      <w:spacing w:after="0" w:line="240" w:lineRule="auto"/>
    </w:pPr>
    <w:tblPr>
      <w:tblInd w:w="0" w:type="dxa"/>
      <w:tblCellMar>
        <w:top w:w="0" w:type="dxa"/>
        <w:left w:w="108" w:type="dxa"/>
        <w:bottom w:w="0" w:type="dxa"/>
        <w:right w:w="108" w:type="dxa"/>
      </w:tblCellMar>
    </w:tblPr>
  </w:style>
  <w:style w:type="paragraph" w:customStyle="1" w:styleId="len">
    <w:name w:val="len"/>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naslov">
    <w:name w:val="lennaslov"/>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odstavek">
    <w:name w:val="odstavek"/>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3E51E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E51EA"/>
    <w:rPr>
      <w:rFonts w:ascii="Helvetica" w:hAnsi="Helvetica"/>
      <w:sz w:val="20"/>
      <w:szCs w:val="20"/>
    </w:rPr>
  </w:style>
  <w:style w:type="character" w:styleId="Sprotnaopomba-sklic">
    <w:name w:val="footnote reference"/>
    <w:basedOn w:val="Privzetapisavaodstavka"/>
    <w:uiPriority w:val="99"/>
    <w:semiHidden/>
    <w:unhideWhenUsed/>
    <w:rsid w:val="003E51EA"/>
    <w:rPr>
      <w:vertAlign w:val="superscript"/>
    </w:rPr>
  </w:style>
  <w:style w:type="paragraph" w:customStyle="1" w:styleId="rkovnatokazaodstavkom">
    <w:name w:val="rkovnatokazaodstavkom"/>
    <w:basedOn w:val="Navaden"/>
    <w:rsid w:val="003E51E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lobesedila21">
    <w:name w:val="Telo besedila 21"/>
    <w:basedOn w:val="Navaden"/>
    <w:qFormat/>
    <w:rsid w:val="006A5F48"/>
    <w:pPr>
      <w:spacing w:after="0" w:line="240" w:lineRule="auto"/>
      <w:jc w:val="both"/>
    </w:pPr>
    <w:rPr>
      <w:rFonts w:ascii="Arial" w:eastAsia="Times New Roman" w:hAnsi="Arial" w:cs="Times New Roman"/>
      <w:sz w:val="20"/>
      <w:szCs w:val="20"/>
      <w:lang w:eastAsia="sl-SI"/>
    </w:rPr>
  </w:style>
  <w:style w:type="paragraph" w:customStyle="1" w:styleId="BodyText232">
    <w:name w:val="Body Text 232"/>
    <w:basedOn w:val="Navaden"/>
    <w:rsid w:val="006A5F48"/>
    <w:pPr>
      <w:widowControl w:val="0"/>
      <w:overflowPunct w:val="0"/>
      <w:autoSpaceDE w:val="0"/>
      <w:autoSpaceDN w:val="0"/>
      <w:adjustRightInd w:val="0"/>
      <w:spacing w:after="0" w:line="240" w:lineRule="auto"/>
      <w:textAlignment w:val="baseline"/>
    </w:pPr>
    <w:rPr>
      <w:rFonts w:ascii="Arial" w:eastAsia="Times New Roman" w:hAnsi="Arial" w:cs="Times New Roman"/>
      <w:szCs w:val="20"/>
      <w:lang w:eastAsia="sl-SI"/>
    </w:rPr>
  </w:style>
  <w:style w:type="character" w:styleId="Nerazreenaomemba">
    <w:name w:val="Unresolved Mention"/>
    <w:basedOn w:val="Privzetapisavaodstavka"/>
    <w:uiPriority w:val="99"/>
    <w:semiHidden/>
    <w:unhideWhenUsed/>
    <w:rsid w:val="005715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66568702">
      <w:bodyDiv w:val="1"/>
      <w:marLeft w:val="0"/>
      <w:marRight w:val="0"/>
      <w:marTop w:val="0"/>
      <w:marBottom w:val="0"/>
      <w:divBdr>
        <w:top w:val="none" w:sz="0" w:space="0" w:color="auto"/>
        <w:left w:val="none" w:sz="0" w:space="0" w:color="auto"/>
        <w:bottom w:val="none" w:sz="0" w:space="0" w:color="auto"/>
        <w:right w:val="none" w:sz="0" w:space="0" w:color="auto"/>
      </w:divBdr>
    </w:div>
    <w:div w:id="795029127">
      <w:bodyDiv w:val="1"/>
      <w:marLeft w:val="0"/>
      <w:marRight w:val="0"/>
      <w:marTop w:val="0"/>
      <w:marBottom w:val="0"/>
      <w:divBdr>
        <w:top w:val="none" w:sz="0" w:space="0" w:color="auto"/>
        <w:left w:val="none" w:sz="0" w:space="0" w:color="auto"/>
        <w:bottom w:val="none" w:sz="0" w:space="0" w:color="auto"/>
        <w:right w:val="none" w:sz="0" w:space="0" w:color="auto"/>
      </w:divBdr>
      <w:divsChild>
        <w:div w:id="1891266613">
          <w:marLeft w:val="0"/>
          <w:marRight w:val="0"/>
          <w:marTop w:val="0"/>
          <w:marBottom w:val="0"/>
          <w:divBdr>
            <w:top w:val="none" w:sz="0" w:space="0" w:color="auto"/>
            <w:left w:val="none" w:sz="0" w:space="0" w:color="auto"/>
            <w:bottom w:val="none" w:sz="0" w:space="0" w:color="auto"/>
            <w:right w:val="none" w:sz="0" w:space="0" w:color="auto"/>
          </w:divBdr>
        </w:div>
        <w:div w:id="1495487141">
          <w:marLeft w:val="0"/>
          <w:marRight w:val="0"/>
          <w:marTop w:val="0"/>
          <w:marBottom w:val="0"/>
          <w:divBdr>
            <w:top w:val="none" w:sz="0" w:space="0" w:color="auto"/>
            <w:left w:val="none" w:sz="0" w:space="0" w:color="auto"/>
            <w:bottom w:val="none" w:sz="0" w:space="0" w:color="auto"/>
            <w:right w:val="none" w:sz="0" w:space="0" w:color="auto"/>
          </w:divBdr>
        </w:div>
      </w:divsChild>
    </w:div>
    <w:div w:id="966397108">
      <w:bodyDiv w:val="1"/>
      <w:marLeft w:val="0"/>
      <w:marRight w:val="0"/>
      <w:marTop w:val="0"/>
      <w:marBottom w:val="0"/>
      <w:divBdr>
        <w:top w:val="none" w:sz="0" w:space="0" w:color="auto"/>
        <w:left w:val="none" w:sz="0" w:space="0" w:color="auto"/>
        <w:bottom w:val="none" w:sz="0" w:space="0" w:color="auto"/>
        <w:right w:val="none" w:sz="0" w:space="0" w:color="auto"/>
      </w:divBdr>
      <w:divsChild>
        <w:div w:id="151533200">
          <w:marLeft w:val="0"/>
          <w:marRight w:val="0"/>
          <w:marTop w:val="0"/>
          <w:marBottom w:val="0"/>
          <w:divBdr>
            <w:top w:val="none" w:sz="0" w:space="0" w:color="auto"/>
            <w:left w:val="none" w:sz="0" w:space="0" w:color="auto"/>
            <w:bottom w:val="none" w:sz="0" w:space="0" w:color="auto"/>
            <w:right w:val="none" w:sz="0" w:space="0" w:color="auto"/>
          </w:divBdr>
        </w:div>
        <w:div w:id="1244680779">
          <w:marLeft w:val="0"/>
          <w:marRight w:val="0"/>
          <w:marTop w:val="0"/>
          <w:marBottom w:val="0"/>
          <w:divBdr>
            <w:top w:val="none" w:sz="0" w:space="0" w:color="auto"/>
            <w:left w:val="none" w:sz="0" w:space="0" w:color="auto"/>
            <w:bottom w:val="none" w:sz="0" w:space="0" w:color="auto"/>
            <w:right w:val="none" w:sz="0" w:space="0" w:color="auto"/>
          </w:divBdr>
        </w:div>
        <w:div w:id="566496235">
          <w:marLeft w:val="0"/>
          <w:marRight w:val="0"/>
          <w:marTop w:val="0"/>
          <w:marBottom w:val="0"/>
          <w:divBdr>
            <w:top w:val="none" w:sz="0" w:space="0" w:color="auto"/>
            <w:left w:val="none" w:sz="0" w:space="0" w:color="auto"/>
            <w:bottom w:val="none" w:sz="0" w:space="0" w:color="auto"/>
            <w:right w:val="none" w:sz="0" w:space="0" w:color="auto"/>
          </w:divBdr>
        </w:div>
        <w:div w:id="1313563288">
          <w:marLeft w:val="0"/>
          <w:marRight w:val="0"/>
          <w:marTop w:val="0"/>
          <w:marBottom w:val="0"/>
          <w:divBdr>
            <w:top w:val="none" w:sz="0" w:space="0" w:color="auto"/>
            <w:left w:val="none" w:sz="0" w:space="0" w:color="auto"/>
            <w:bottom w:val="none" w:sz="0" w:space="0" w:color="auto"/>
            <w:right w:val="none" w:sz="0" w:space="0" w:color="auto"/>
          </w:divBdr>
        </w:div>
        <w:div w:id="2105571294">
          <w:marLeft w:val="0"/>
          <w:marRight w:val="0"/>
          <w:marTop w:val="0"/>
          <w:marBottom w:val="0"/>
          <w:divBdr>
            <w:top w:val="none" w:sz="0" w:space="0" w:color="auto"/>
            <w:left w:val="none" w:sz="0" w:space="0" w:color="auto"/>
            <w:bottom w:val="none" w:sz="0" w:space="0" w:color="auto"/>
            <w:right w:val="none" w:sz="0" w:space="0" w:color="auto"/>
          </w:divBdr>
        </w:div>
      </w:divsChild>
    </w:div>
    <w:div w:id="1126702097">
      <w:bodyDiv w:val="1"/>
      <w:marLeft w:val="0"/>
      <w:marRight w:val="0"/>
      <w:marTop w:val="0"/>
      <w:marBottom w:val="0"/>
      <w:divBdr>
        <w:top w:val="none" w:sz="0" w:space="0" w:color="auto"/>
        <w:left w:val="none" w:sz="0" w:space="0" w:color="auto"/>
        <w:bottom w:val="none" w:sz="0" w:space="0" w:color="auto"/>
        <w:right w:val="none" w:sz="0" w:space="0" w:color="auto"/>
      </w:divBdr>
      <w:divsChild>
        <w:div w:id="1940135096">
          <w:marLeft w:val="0"/>
          <w:marRight w:val="0"/>
          <w:marTop w:val="0"/>
          <w:marBottom w:val="0"/>
          <w:divBdr>
            <w:top w:val="none" w:sz="0" w:space="0" w:color="auto"/>
            <w:left w:val="none" w:sz="0" w:space="0" w:color="auto"/>
            <w:bottom w:val="none" w:sz="0" w:space="0" w:color="auto"/>
            <w:right w:val="none" w:sz="0" w:space="0" w:color="auto"/>
          </w:divBdr>
        </w:div>
        <w:div w:id="1154495787">
          <w:marLeft w:val="0"/>
          <w:marRight w:val="0"/>
          <w:marTop w:val="0"/>
          <w:marBottom w:val="0"/>
          <w:divBdr>
            <w:top w:val="none" w:sz="0" w:space="0" w:color="auto"/>
            <w:left w:val="none" w:sz="0" w:space="0" w:color="auto"/>
            <w:bottom w:val="none" w:sz="0" w:space="0" w:color="auto"/>
            <w:right w:val="none" w:sz="0" w:space="0" w:color="auto"/>
          </w:divBdr>
        </w:div>
        <w:div w:id="1094084552">
          <w:marLeft w:val="0"/>
          <w:marRight w:val="0"/>
          <w:marTop w:val="0"/>
          <w:marBottom w:val="0"/>
          <w:divBdr>
            <w:top w:val="none" w:sz="0" w:space="0" w:color="auto"/>
            <w:left w:val="none" w:sz="0" w:space="0" w:color="auto"/>
            <w:bottom w:val="none" w:sz="0" w:space="0" w:color="auto"/>
            <w:right w:val="none" w:sz="0" w:space="0" w:color="auto"/>
          </w:divBdr>
        </w:div>
        <w:div w:id="430707098">
          <w:marLeft w:val="0"/>
          <w:marRight w:val="0"/>
          <w:marTop w:val="0"/>
          <w:marBottom w:val="0"/>
          <w:divBdr>
            <w:top w:val="none" w:sz="0" w:space="0" w:color="auto"/>
            <w:left w:val="none" w:sz="0" w:space="0" w:color="auto"/>
            <w:bottom w:val="none" w:sz="0" w:space="0" w:color="auto"/>
            <w:right w:val="none" w:sz="0" w:space="0" w:color="auto"/>
          </w:divBdr>
        </w:div>
        <w:div w:id="1446536877">
          <w:marLeft w:val="0"/>
          <w:marRight w:val="0"/>
          <w:marTop w:val="0"/>
          <w:marBottom w:val="0"/>
          <w:divBdr>
            <w:top w:val="none" w:sz="0" w:space="0" w:color="auto"/>
            <w:left w:val="none" w:sz="0" w:space="0" w:color="auto"/>
            <w:bottom w:val="none" w:sz="0" w:space="0" w:color="auto"/>
            <w:right w:val="none" w:sz="0" w:space="0" w:color="auto"/>
          </w:divBdr>
        </w:div>
        <w:div w:id="529926108">
          <w:marLeft w:val="0"/>
          <w:marRight w:val="0"/>
          <w:marTop w:val="0"/>
          <w:marBottom w:val="0"/>
          <w:divBdr>
            <w:top w:val="none" w:sz="0" w:space="0" w:color="auto"/>
            <w:left w:val="none" w:sz="0" w:space="0" w:color="auto"/>
            <w:bottom w:val="none" w:sz="0" w:space="0" w:color="auto"/>
            <w:right w:val="none" w:sz="0" w:space="0" w:color="auto"/>
          </w:divBdr>
        </w:div>
        <w:div w:id="191189880">
          <w:marLeft w:val="0"/>
          <w:marRight w:val="0"/>
          <w:marTop w:val="0"/>
          <w:marBottom w:val="0"/>
          <w:divBdr>
            <w:top w:val="none" w:sz="0" w:space="0" w:color="auto"/>
            <w:left w:val="none" w:sz="0" w:space="0" w:color="auto"/>
            <w:bottom w:val="none" w:sz="0" w:space="0" w:color="auto"/>
            <w:right w:val="none" w:sz="0" w:space="0" w:color="auto"/>
          </w:divBdr>
        </w:div>
        <w:div w:id="824474503">
          <w:marLeft w:val="0"/>
          <w:marRight w:val="0"/>
          <w:marTop w:val="0"/>
          <w:marBottom w:val="0"/>
          <w:divBdr>
            <w:top w:val="none" w:sz="0" w:space="0" w:color="auto"/>
            <w:left w:val="none" w:sz="0" w:space="0" w:color="auto"/>
            <w:bottom w:val="none" w:sz="0" w:space="0" w:color="auto"/>
            <w:right w:val="none" w:sz="0" w:space="0" w:color="auto"/>
          </w:divBdr>
        </w:div>
        <w:div w:id="366226366">
          <w:marLeft w:val="0"/>
          <w:marRight w:val="0"/>
          <w:marTop w:val="0"/>
          <w:marBottom w:val="0"/>
          <w:divBdr>
            <w:top w:val="none" w:sz="0" w:space="0" w:color="auto"/>
            <w:left w:val="none" w:sz="0" w:space="0" w:color="auto"/>
            <w:bottom w:val="none" w:sz="0" w:space="0" w:color="auto"/>
            <w:right w:val="none" w:sz="0" w:space="0" w:color="auto"/>
          </w:divBdr>
        </w:div>
        <w:div w:id="1036541581">
          <w:marLeft w:val="0"/>
          <w:marRight w:val="0"/>
          <w:marTop w:val="0"/>
          <w:marBottom w:val="0"/>
          <w:divBdr>
            <w:top w:val="none" w:sz="0" w:space="0" w:color="auto"/>
            <w:left w:val="none" w:sz="0" w:space="0" w:color="auto"/>
            <w:bottom w:val="none" w:sz="0" w:space="0" w:color="auto"/>
            <w:right w:val="none" w:sz="0" w:space="0" w:color="auto"/>
          </w:divBdr>
        </w:div>
        <w:div w:id="1656452905">
          <w:marLeft w:val="0"/>
          <w:marRight w:val="0"/>
          <w:marTop w:val="0"/>
          <w:marBottom w:val="0"/>
          <w:divBdr>
            <w:top w:val="none" w:sz="0" w:space="0" w:color="auto"/>
            <w:left w:val="none" w:sz="0" w:space="0" w:color="auto"/>
            <w:bottom w:val="none" w:sz="0" w:space="0" w:color="auto"/>
            <w:right w:val="none" w:sz="0" w:space="0" w:color="auto"/>
          </w:divBdr>
        </w:div>
        <w:div w:id="294257943">
          <w:marLeft w:val="0"/>
          <w:marRight w:val="0"/>
          <w:marTop w:val="0"/>
          <w:marBottom w:val="0"/>
          <w:divBdr>
            <w:top w:val="none" w:sz="0" w:space="0" w:color="auto"/>
            <w:left w:val="none" w:sz="0" w:space="0" w:color="auto"/>
            <w:bottom w:val="none" w:sz="0" w:space="0" w:color="auto"/>
            <w:right w:val="none" w:sz="0" w:space="0" w:color="auto"/>
          </w:divBdr>
        </w:div>
        <w:div w:id="1043483612">
          <w:marLeft w:val="0"/>
          <w:marRight w:val="0"/>
          <w:marTop w:val="0"/>
          <w:marBottom w:val="0"/>
          <w:divBdr>
            <w:top w:val="none" w:sz="0" w:space="0" w:color="auto"/>
            <w:left w:val="none" w:sz="0" w:space="0" w:color="auto"/>
            <w:bottom w:val="none" w:sz="0" w:space="0" w:color="auto"/>
            <w:right w:val="none" w:sz="0" w:space="0" w:color="auto"/>
          </w:divBdr>
        </w:div>
        <w:div w:id="1559703528">
          <w:marLeft w:val="0"/>
          <w:marRight w:val="0"/>
          <w:marTop w:val="0"/>
          <w:marBottom w:val="0"/>
          <w:divBdr>
            <w:top w:val="none" w:sz="0" w:space="0" w:color="auto"/>
            <w:left w:val="none" w:sz="0" w:space="0" w:color="auto"/>
            <w:bottom w:val="none" w:sz="0" w:space="0" w:color="auto"/>
            <w:right w:val="none" w:sz="0" w:space="0" w:color="auto"/>
          </w:divBdr>
        </w:div>
        <w:div w:id="1832402462">
          <w:marLeft w:val="0"/>
          <w:marRight w:val="0"/>
          <w:marTop w:val="0"/>
          <w:marBottom w:val="0"/>
          <w:divBdr>
            <w:top w:val="none" w:sz="0" w:space="0" w:color="auto"/>
            <w:left w:val="none" w:sz="0" w:space="0" w:color="auto"/>
            <w:bottom w:val="none" w:sz="0" w:space="0" w:color="auto"/>
            <w:right w:val="none" w:sz="0" w:space="0" w:color="auto"/>
          </w:divBdr>
        </w:div>
        <w:div w:id="451439204">
          <w:marLeft w:val="0"/>
          <w:marRight w:val="0"/>
          <w:marTop w:val="0"/>
          <w:marBottom w:val="0"/>
          <w:divBdr>
            <w:top w:val="none" w:sz="0" w:space="0" w:color="auto"/>
            <w:left w:val="none" w:sz="0" w:space="0" w:color="auto"/>
            <w:bottom w:val="none" w:sz="0" w:space="0" w:color="auto"/>
            <w:right w:val="none" w:sz="0" w:space="0" w:color="auto"/>
          </w:divBdr>
        </w:div>
        <w:div w:id="422839293">
          <w:marLeft w:val="0"/>
          <w:marRight w:val="0"/>
          <w:marTop w:val="0"/>
          <w:marBottom w:val="0"/>
          <w:divBdr>
            <w:top w:val="none" w:sz="0" w:space="0" w:color="auto"/>
            <w:left w:val="none" w:sz="0" w:space="0" w:color="auto"/>
            <w:bottom w:val="none" w:sz="0" w:space="0" w:color="auto"/>
            <w:right w:val="none" w:sz="0" w:space="0" w:color="auto"/>
          </w:divBdr>
        </w:div>
        <w:div w:id="389042091">
          <w:marLeft w:val="0"/>
          <w:marRight w:val="0"/>
          <w:marTop w:val="0"/>
          <w:marBottom w:val="0"/>
          <w:divBdr>
            <w:top w:val="none" w:sz="0" w:space="0" w:color="auto"/>
            <w:left w:val="none" w:sz="0" w:space="0" w:color="auto"/>
            <w:bottom w:val="none" w:sz="0" w:space="0" w:color="auto"/>
            <w:right w:val="none" w:sz="0" w:space="0" w:color="auto"/>
          </w:divBdr>
        </w:div>
        <w:div w:id="1669089507">
          <w:marLeft w:val="0"/>
          <w:marRight w:val="0"/>
          <w:marTop w:val="0"/>
          <w:marBottom w:val="0"/>
          <w:divBdr>
            <w:top w:val="none" w:sz="0" w:space="0" w:color="auto"/>
            <w:left w:val="none" w:sz="0" w:space="0" w:color="auto"/>
            <w:bottom w:val="none" w:sz="0" w:space="0" w:color="auto"/>
            <w:right w:val="none" w:sz="0" w:space="0" w:color="auto"/>
          </w:divBdr>
        </w:div>
        <w:div w:id="1145661142">
          <w:marLeft w:val="0"/>
          <w:marRight w:val="0"/>
          <w:marTop w:val="0"/>
          <w:marBottom w:val="0"/>
          <w:divBdr>
            <w:top w:val="none" w:sz="0" w:space="0" w:color="auto"/>
            <w:left w:val="none" w:sz="0" w:space="0" w:color="auto"/>
            <w:bottom w:val="none" w:sz="0" w:space="0" w:color="auto"/>
            <w:right w:val="none" w:sz="0" w:space="0" w:color="auto"/>
          </w:divBdr>
        </w:div>
        <w:div w:id="1304503253">
          <w:marLeft w:val="0"/>
          <w:marRight w:val="0"/>
          <w:marTop w:val="0"/>
          <w:marBottom w:val="0"/>
          <w:divBdr>
            <w:top w:val="none" w:sz="0" w:space="0" w:color="auto"/>
            <w:left w:val="none" w:sz="0" w:space="0" w:color="auto"/>
            <w:bottom w:val="none" w:sz="0" w:space="0" w:color="auto"/>
            <w:right w:val="none" w:sz="0" w:space="0" w:color="auto"/>
          </w:divBdr>
        </w:div>
        <w:div w:id="1047876822">
          <w:marLeft w:val="0"/>
          <w:marRight w:val="0"/>
          <w:marTop w:val="0"/>
          <w:marBottom w:val="0"/>
          <w:divBdr>
            <w:top w:val="none" w:sz="0" w:space="0" w:color="auto"/>
            <w:left w:val="none" w:sz="0" w:space="0" w:color="auto"/>
            <w:bottom w:val="none" w:sz="0" w:space="0" w:color="auto"/>
            <w:right w:val="none" w:sz="0" w:space="0" w:color="auto"/>
          </w:divBdr>
        </w:div>
      </w:divsChild>
    </w:div>
    <w:div w:id="1191064851">
      <w:bodyDiv w:val="1"/>
      <w:marLeft w:val="0"/>
      <w:marRight w:val="0"/>
      <w:marTop w:val="0"/>
      <w:marBottom w:val="0"/>
      <w:divBdr>
        <w:top w:val="none" w:sz="0" w:space="0" w:color="auto"/>
        <w:left w:val="none" w:sz="0" w:space="0" w:color="auto"/>
        <w:bottom w:val="none" w:sz="0" w:space="0" w:color="auto"/>
        <w:right w:val="none" w:sz="0" w:space="0" w:color="auto"/>
      </w:divBdr>
      <w:divsChild>
        <w:div w:id="811748473">
          <w:marLeft w:val="0"/>
          <w:marRight w:val="0"/>
          <w:marTop w:val="0"/>
          <w:marBottom w:val="0"/>
          <w:divBdr>
            <w:top w:val="none" w:sz="0" w:space="0" w:color="auto"/>
            <w:left w:val="none" w:sz="0" w:space="0" w:color="auto"/>
            <w:bottom w:val="none" w:sz="0" w:space="0" w:color="auto"/>
            <w:right w:val="none" w:sz="0" w:space="0" w:color="auto"/>
          </w:divBdr>
        </w:div>
        <w:div w:id="1417479096">
          <w:marLeft w:val="0"/>
          <w:marRight w:val="0"/>
          <w:marTop w:val="0"/>
          <w:marBottom w:val="0"/>
          <w:divBdr>
            <w:top w:val="none" w:sz="0" w:space="0" w:color="auto"/>
            <w:left w:val="none" w:sz="0" w:space="0" w:color="auto"/>
            <w:bottom w:val="none" w:sz="0" w:space="0" w:color="auto"/>
            <w:right w:val="none" w:sz="0" w:space="0" w:color="auto"/>
          </w:divBdr>
        </w:div>
        <w:div w:id="903687481">
          <w:marLeft w:val="0"/>
          <w:marRight w:val="0"/>
          <w:marTop w:val="0"/>
          <w:marBottom w:val="0"/>
          <w:divBdr>
            <w:top w:val="none" w:sz="0" w:space="0" w:color="auto"/>
            <w:left w:val="none" w:sz="0" w:space="0" w:color="auto"/>
            <w:bottom w:val="none" w:sz="0" w:space="0" w:color="auto"/>
            <w:right w:val="none" w:sz="0" w:space="0" w:color="auto"/>
          </w:divBdr>
        </w:div>
        <w:div w:id="1855266975">
          <w:marLeft w:val="0"/>
          <w:marRight w:val="0"/>
          <w:marTop w:val="0"/>
          <w:marBottom w:val="0"/>
          <w:divBdr>
            <w:top w:val="none" w:sz="0" w:space="0" w:color="auto"/>
            <w:left w:val="none" w:sz="0" w:space="0" w:color="auto"/>
            <w:bottom w:val="none" w:sz="0" w:space="0" w:color="auto"/>
            <w:right w:val="none" w:sz="0" w:space="0" w:color="auto"/>
          </w:divBdr>
        </w:div>
        <w:div w:id="29840160">
          <w:marLeft w:val="0"/>
          <w:marRight w:val="0"/>
          <w:marTop w:val="0"/>
          <w:marBottom w:val="0"/>
          <w:divBdr>
            <w:top w:val="none" w:sz="0" w:space="0" w:color="auto"/>
            <w:left w:val="none" w:sz="0" w:space="0" w:color="auto"/>
            <w:bottom w:val="none" w:sz="0" w:space="0" w:color="auto"/>
            <w:right w:val="none" w:sz="0" w:space="0" w:color="auto"/>
          </w:divBdr>
        </w:div>
        <w:div w:id="142043382">
          <w:marLeft w:val="0"/>
          <w:marRight w:val="0"/>
          <w:marTop w:val="0"/>
          <w:marBottom w:val="0"/>
          <w:divBdr>
            <w:top w:val="none" w:sz="0" w:space="0" w:color="auto"/>
            <w:left w:val="none" w:sz="0" w:space="0" w:color="auto"/>
            <w:bottom w:val="none" w:sz="0" w:space="0" w:color="auto"/>
            <w:right w:val="none" w:sz="0" w:space="0" w:color="auto"/>
          </w:divBdr>
        </w:div>
        <w:div w:id="1196581323">
          <w:marLeft w:val="0"/>
          <w:marRight w:val="0"/>
          <w:marTop w:val="0"/>
          <w:marBottom w:val="0"/>
          <w:divBdr>
            <w:top w:val="none" w:sz="0" w:space="0" w:color="auto"/>
            <w:left w:val="none" w:sz="0" w:space="0" w:color="auto"/>
            <w:bottom w:val="none" w:sz="0" w:space="0" w:color="auto"/>
            <w:right w:val="none" w:sz="0" w:space="0" w:color="auto"/>
          </w:divBdr>
        </w:div>
        <w:div w:id="1238247352">
          <w:marLeft w:val="0"/>
          <w:marRight w:val="0"/>
          <w:marTop w:val="0"/>
          <w:marBottom w:val="0"/>
          <w:divBdr>
            <w:top w:val="none" w:sz="0" w:space="0" w:color="auto"/>
            <w:left w:val="none" w:sz="0" w:space="0" w:color="auto"/>
            <w:bottom w:val="none" w:sz="0" w:space="0" w:color="auto"/>
            <w:right w:val="none" w:sz="0" w:space="0" w:color="auto"/>
          </w:divBdr>
        </w:div>
        <w:div w:id="1214657398">
          <w:marLeft w:val="0"/>
          <w:marRight w:val="0"/>
          <w:marTop w:val="0"/>
          <w:marBottom w:val="0"/>
          <w:divBdr>
            <w:top w:val="none" w:sz="0" w:space="0" w:color="auto"/>
            <w:left w:val="none" w:sz="0" w:space="0" w:color="auto"/>
            <w:bottom w:val="none" w:sz="0" w:space="0" w:color="auto"/>
            <w:right w:val="none" w:sz="0" w:space="0" w:color="auto"/>
          </w:divBdr>
        </w:div>
        <w:div w:id="1258095320">
          <w:marLeft w:val="0"/>
          <w:marRight w:val="0"/>
          <w:marTop w:val="0"/>
          <w:marBottom w:val="0"/>
          <w:divBdr>
            <w:top w:val="none" w:sz="0" w:space="0" w:color="auto"/>
            <w:left w:val="none" w:sz="0" w:space="0" w:color="auto"/>
            <w:bottom w:val="none" w:sz="0" w:space="0" w:color="auto"/>
            <w:right w:val="none" w:sz="0" w:space="0" w:color="auto"/>
          </w:divBdr>
        </w:div>
        <w:div w:id="410200260">
          <w:marLeft w:val="0"/>
          <w:marRight w:val="0"/>
          <w:marTop w:val="0"/>
          <w:marBottom w:val="0"/>
          <w:divBdr>
            <w:top w:val="none" w:sz="0" w:space="0" w:color="auto"/>
            <w:left w:val="none" w:sz="0" w:space="0" w:color="auto"/>
            <w:bottom w:val="none" w:sz="0" w:space="0" w:color="auto"/>
            <w:right w:val="none" w:sz="0" w:space="0" w:color="auto"/>
          </w:divBdr>
        </w:div>
        <w:div w:id="178394576">
          <w:marLeft w:val="0"/>
          <w:marRight w:val="0"/>
          <w:marTop w:val="0"/>
          <w:marBottom w:val="0"/>
          <w:divBdr>
            <w:top w:val="none" w:sz="0" w:space="0" w:color="auto"/>
            <w:left w:val="none" w:sz="0" w:space="0" w:color="auto"/>
            <w:bottom w:val="none" w:sz="0" w:space="0" w:color="auto"/>
            <w:right w:val="none" w:sz="0" w:space="0" w:color="auto"/>
          </w:divBdr>
        </w:div>
        <w:div w:id="1446850628">
          <w:marLeft w:val="0"/>
          <w:marRight w:val="0"/>
          <w:marTop w:val="0"/>
          <w:marBottom w:val="0"/>
          <w:divBdr>
            <w:top w:val="none" w:sz="0" w:space="0" w:color="auto"/>
            <w:left w:val="none" w:sz="0" w:space="0" w:color="auto"/>
            <w:bottom w:val="none" w:sz="0" w:space="0" w:color="auto"/>
            <w:right w:val="none" w:sz="0" w:space="0" w:color="auto"/>
          </w:divBdr>
        </w:div>
      </w:divsChild>
    </w:div>
    <w:div w:id="1193881249">
      <w:bodyDiv w:val="1"/>
      <w:marLeft w:val="0"/>
      <w:marRight w:val="0"/>
      <w:marTop w:val="0"/>
      <w:marBottom w:val="0"/>
      <w:divBdr>
        <w:top w:val="none" w:sz="0" w:space="0" w:color="auto"/>
        <w:left w:val="none" w:sz="0" w:space="0" w:color="auto"/>
        <w:bottom w:val="none" w:sz="0" w:space="0" w:color="auto"/>
        <w:right w:val="none" w:sz="0" w:space="0" w:color="auto"/>
      </w:divBdr>
    </w:div>
    <w:div w:id="1203438374">
      <w:bodyDiv w:val="1"/>
      <w:marLeft w:val="0"/>
      <w:marRight w:val="0"/>
      <w:marTop w:val="0"/>
      <w:marBottom w:val="0"/>
      <w:divBdr>
        <w:top w:val="none" w:sz="0" w:space="0" w:color="auto"/>
        <w:left w:val="none" w:sz="0" w:space="0" w:color="auto"/>
        <w:bottom w:val="none" w:sz="0" w:space="0" w:color="auto"/>
        <w:right w:val="none" w:sz="0" w:space="0" w:color="auto"/>
      </w:divBdr>
      <w:divsChild>
        <w:div w:id="1129472462">
          <w:marLeft w:val="0"/>
          <w:marRight w:val="0"/>
          <w:marTop w:val="0"/>
          <w:marBottom w:val="0"/>
          <w:divBdr>
            <w:top w:val="none" w:sz="0" w:space="0" w:color="auto"/>
            <w:left w:val="none" w:sz="0" w:space="0" w:color="auto"/>
            <w:bottom w:val="none" w:sz="0" w:space="0" w:color="auto"/>
            <w:right w:val="none" w:sz="0" w:space="0" w:color="auto"/>
          </w:divBdr>
        </w:div>
        <w:div w:id="1075787011">
          <w:marLeft w:val="0"/>
          <w:marRight w:val="0"/>
          <w:marTop w:val="0"/>
          <w:marBottom w:val="0"/>
          <w:divBdr>
            <w:top w:val="none" w:sz="0" w:space="0" w:color="auto"/>
            <w:left w:val="none" w:sz="0" w:space="0" w:color="auto"/>
            <w:bottom w:val="none" w:sz="0" w:space="0" w:color="auto"/>
            <w:right w:val="none" w:sz="0" w:space="0" w:color="auto"/>
          </w:divBdr>
        </w:div>
        <w:div w:id="1481465137">
          <w:marLeft w:val="0"/>
          <w:marRight w:val="0"/>
          <w:marTop w:val="0"/>
          <w:marBottom w:val="0"/>
          <w:divBdr>
            <w:top w:val="none" w:sz="0" w:space="0" w:color="auto"/>
            <w:left w:val="none" w:sz="0" w:space="0" w:color="auto"/>
            <w:bottom w:val="none" w:sz="0" w:space="0" w:color="auto"/>
            <w:right w:val="none" w:sz="0" w:space="0" w:color="auto"/>
          </w:divBdr>
        </w:div>
        <w:div w:id="1175877052">
          <w:marLeft w:val="0"/>
          <w:marRight w:val="0"/>
          <w:marTop w:val="0"/>
          <w:marBottom w:val="0"/>
          <w:divBdr>
            <w:top w:val="none" w:sz="0" w:space="0" w:color="auto"/>
            <w:left w:val="none" w:sz="0" w:space="0" w:color="auto"/>
            <w:bottom w:val="none" w:sz="0" w:space="0" w:color="auto"/>
            <w:right w:val="none" w:sz="0" w:space="0" w:color="auto"/>
          </w:divBdr>
        </w:div>
        <w:div w:id="1718436587">
          <w:marLeft w:val="0"/>
          <w:marRight w:val="0"/>
          <w:marTop w:val="0"/>
          <w:marBottom w:val="0"/>
          <w:divBdr>
            <w:top w:val="none" w:sz="0" w:space="0" w:color="auto"/>
            <w:left w:val="none" w:sz="0" w:space="0" w:color="auto"/>
            <w:bottom w:val="none" w:sz="0" w:space="0" w:color="auto"/>
            <w:right w:val="none" w:sz="0" w:space="0" w:color="auto"/>
          </w:divBdr>
        </w:div>
      </w:divsChild>
    </w:div>
    <w:div w:id="1212225352">
      <w:bodyDiv w:val="1"/>
      <w:marLeft w:val="0"/>
      <w:marRight w:val="0"/>
      <w:marTop w:val="0"/>
      <w:marBottom w:val="0"/>
      <w:divBdr>
        <w:top w:val="none" w:sz="0" w:space="0" w:color="auto"/>
        <w:left w:val="none" w:sz="0" w:space="0" w:color="auto"/>
        <w:bottom w:val="none" w:sz="0" w:space="0" w:color="auto"/>
        <w:right w:val="none" w:sz="0" w:space="0" w:color="auto"/>
      </w:divBdr>
    </w:div>
    <w:div w:id="1260524735">
      <w:bodyDiv w:val="1"/>
      <w:marLeft w:val="0"/>
      <w:marRight w:val="0"/>
      <w:marTop w:val="0"/>
      <w:marBottom w:val="0"/>
      <w:divBdr>
        <w:top w:val="none" w:sz="0" w:space="0" w:color="auto"/>
        <w:left w:val="none" w:sz="0" w:space="0" w:color="auto"/>
        <w:bottom w:val="none" w:sz="0" w:space="0" w:color="auto"/>
        <w:right w:val="none" w:sz="0" w:space="0" w:color="auto"/>
      </w:divBdr>
    </w:div>
    <w:div w:id="1368484743">
      <w:bodyDiv w:val="1"/>
      <w:marLeft w:val="0"/>
      <w:marRight w:val="0"/>
      <w:marTop w:val="0"/>
      <w:marBottom w:val="0"/>
      <w:divBdr>
        <w:top w:val="none" w:sz="0" w:space="0" w:color="auto"/>
        <w:left w:val="none" w:sz="0" w:space="0" w:color="auto"/>
        <w:bottom w:val="none" w:sz="0" w:space="0" w:color="auto"/>
        <w:right w:val="none" w:sz="0" w:space="0" w:color="auto"/>
      </w:divBdr>
    </w:div>
    <w:div w:id="1400439164">
      <w:bodyDiv w:val="1"/>
      <w:marLeft w:val="0"/>
      <w:marRight w:val="0"/>
      <w:marTop w:val="0"/>
      <w:marBottom w:val="0"/>
      <w:divBdr>
        <w:top w:val="none" w:sz="0" w:space="0" w:color="auto"/>
        <w:left w:val="none" w:sz="0" w:space="0" w:color="auto"/>
        <w:bottom w:val="none" w:sz="0" w:space="0" w:color="auto"/>
        <w:right w:val="none" w:sz="0" w:space="0" w:color="auto"/>
      </w:divBdr>
      <w:divsChild>
        <w:div w:id="1224366838">
          <w:marLeft w:val="0"/>
          <w:marRight w:val="0"/>
          <w:marTop w:val="0"/>
          <w:marBottom w:val="0"/>
          <w:divBdr>
            <w:top w:val="none" w:sz="0" w:space="0" w:color="auto"/>
            <w:left w:val="none" w:sz="0" w:space="0" w:color="auto"/>
            <w:bottom w:val="none" w:sz="0" w:space="0" w:color="auto"/>
            <w:right w:val="none" w:sz="0" w:space="0" w:color="auto"/>
          </w:divBdr>
        </w:div>
        <w:div w:id="803163217">
          <w:marLeft w:val="0"/>
          <w:marRight w:val="0"/>
          <w:marTop w:val="0"/>
          <w:marBottom w:val="0"/>
          <w:divBdr>
            <w:top w:val="none" w:sz="0" w:space="0" w:color="auto"/>
            <w:left w:val="none" w:sz="0" w:space="0" w:color="auto"/>
            <w:bottom w:val="none" w:sz="0" w:space="0" w:color="auto"/>
            <w:right w:val="none" w:sz="0" w:space="0" w:color="auto"/>
          </w:divBdr>
        </w:div>
      </w:divsChild>
    </w:div>
    <w:div w:id="1422488682">
      <w:bodyDiv w:val="1"/>
      <w:marLeft w:val="0"/>
      <w:marRight w:val="0"/>
      <w:marTop w:val="0"/>
      <w:marBottom w:val="0"/>
      <w:divBdr>
        <w:top w:val="none" w:sz="0" w:space="0" w:color="auto"/>
        <w:left w:val="none" w:sz="0" w:space="0" w:color="auto"/>
        <w:bottom w:val="none" w:sz="0" w:space="0" w:color="auto"/>
        <w:right w:val="none" w:sz="0" w:space="0" w:color="auto"/>
      </w:divBdr>
      <w:divsChild>
        <w:div w:id="938803782">
          <w:marLeft w:val="0"/>
          <w:marRight w:val="0"/>
          <w:marTop w:val="0"/>
          <w:marBottom w:val="0"/>
          <w:divBdr>
            <w:top w:val="none" w:sz="0" w:space="0" w:color="auto"/>
            <w:left w:val="none" w:sz="0" w:space="0" w:color="auto"/>
            <w:bottom w:val="none" w:sz="0" w:space="0" w:color="auto"/>
            <w:right w:val="none" w:sz="0" w:space="0" w:color="auto"/>
          </w:divBdr>
        </w:div>
        <w:div w:id="1060785309">
          <w:marLeft w:val="0"/>
          <w:marRight w:val="0"/>
          <w:marTop w:val="0"/>
          <w:marBottom w:val="0"/>
          <w:divBdr>
            <w:top w:val="none" w:sz="0" w:space="0" w:color="auto"/>
            <w:left w:val="none" w:sz="0" w:space="0" w:color="auto"/>
            <w:bottom w:val="none" w:sz="0" w:space="0" w:color="auto"/>
            <w:right w:val="none" w:sz="0" w:space="0" w:color="auto"/>
          </w:divBdr>
        </w:div>
      </w:divsChild>
    </w:div>
    <w:div w:id="1457412344">
      <w:bodyDiv w:val="1"/>
      <w:marLeft w:val="0"/>
      <w:marRight w:val="0"/>
      <w:marTop w:val="0"/>
      <w:marBottom w:val="0"/>
      <w:divBdr>
        <w:top w:val="none" w:sz="0" w:space="0" w:color="auto"/>
        <w:left w:val="none" w:sz="0" w:space="0" w:color="auto"/>
        <w:bottom w:val="none" w:sz="0" w:space="0" w:color="auto"/>
        <w:right w:val="none" w:sz="0" w:space="0" w:color="auto"/>
      </w:divBdr>
      <w:divsChild>
        <w:div w:id="1612855582">
          <w:marLeft w:val="0"/>
          <w:marRight w:val="0"/>
          <w:marTop w:val="0"/>
          <w:marBottom w:val="0"/>
          <w:divBdr>
            <w:top w:val="none" w:sz="0" w:space="0" w:color="auto"/>
            <w:left w:val="none" w:sz="0" w:space="0" w:color="auto"/>
            <w:bottom w:val="none" w:sz="0" w:space="0" w:color="auto"/>
            <w:right w:val="none" w:sz="0" w:space="0" w:color="auto"/>
          </w:divBdr>
        </w:div>
        <w:div w:id="1276327577">
          <w:marLeft w:val="0"/>
          <w:marRight w:val="0"/>
          <w:marTop w:val="0"/>
          <w:marBottom w:val="0"/>
          <w:divBdr>
            <w:top w:val="none" w:sz="0" w:space="0" w:color="auto"/>
            <w:left w:val="none" w:sz="0" w:space="0" w:color="auto"/>
            <w:bottom w:val="none" w:sz="0" w:space="0" w:color="auto"/>
            <w:right w:val="none" w:sz="0" w:space="0" w:color="auto"/>
          </w:divBdr>
        </w:div>
        <w:div w:id="379015040">
          <w:marLeft w:val="0"/>
          <w:marRight w:val="0"/>
          <w:marTop w:val="0"/>
          <w:marBottom w:val="0"/>
          <w:divBdr>
            <w:top w:val="none" w:sz="0" w:space="0" w:color="auto"/>
            <w:left w:val="none" w:sz="0" w:space="0" w:color="auto"/>
            <w:bottom w:val="none" w:sz="0" w:space="0" w:color="auto"/>
            <w:right w:val="none" w:sz="0" w:space="0" w:color="auto"/>
          </w:divBdr>
        </w:div>
        <w:div w:id="218251326">
          <w:marLeft w:val="0"/>
          <w:marRight w:val="0"/>
          <w:marTop w:val="0"/>
          <w:marBottom w:val="0"/>
          <w:divBdr>
            <w:top w:val="none" w:sz="0" w:space="0" w:color="auto"/>
            <w:left w:val="none" w:sz="0" w:space="0" w:color="auto"/>
            <w:bottom w:val="none" w:sz="0" w:space="0" w:color="auto"/>
            <w:right w:val="none" w:sz="0" w:space="0" w:color="auto"/>
          </w:divBdr>
        </w:div>
        <w:div w:id="922493069">
          <w:marLeft w:val="0"/>
          <w:marRight w:val="0"/>
          <w:marTop w:val="0"/>
          <w:marBottom w:val="0"/>
          <w:divBdr>
            <w:top w:val="none" w:sz="0" w:space="0" w:color="auto"/>
            <w:left w:val="none" w:sz="0" w:space="0" w:color="auto"/>
            <w:bottom w:val="none" w:sz="0" w:space="0" w:color="auto"/>
            <w:right w:val="none" w:sz="0" w:space="0" w:color="auto"/>
          </w:divBdr>
        </w:div>
      </w:divsChild>
    </w:div>
    <w:div w:id="1528564225">
      <w:bodyDiv w:val="1"/>
      <w:marLeft w:val="0"/>
      <w:marRight w:val="0"/>
      <w:marTop w:val="0"/>
      <w:marBottom w:val="0"/>
      <w:divBdr>
        <w:top w:val="none" w:sz="0" w:space="0" w:color="auto"/>
        <w:left w:val="none" w:sz="0" w:space="0" w:color="auto"/>
        <w:bottom w:val="none" w:sz="0" w:space="0" w:color="auto"/>
        <w:right w:val="none" w:sz="0" w:space="0" w:color="auto"/>
      </w:divBdr>
      <w:divsChild>
        <w:div w:id="246572478">
          <w:marLeft w:val="0"/>
          <w:marRight w:val="0"/>
          <w:marTop w:val="0"/>
          <w:marBottom w:val="0"/>
          <w:divBdr>
            <w:top w:val="none" w:sz="0" w:space="0" w:color="auto"/>
            <w:left w:val="none" w:sz="0" w:space="0" w:color="auto"/>
            <w:bottom w:val="none" w:sz="0" w:space="0" w:color="auto"/>
            <w:right w:val="none" w:sz="0" w:space="0" w:color="auto"/>
          </w:divBdr>
        </w:div>
        <w:div w:id="1259406550">
          <w:marLeft w:val="0"/>
          <w:marRight w:val="0"/>
          <w:marTop w:val="0"/>
          <w:marBottom w:val="0"/>
          <w:divBdr>
            <w:top w:val="none" w:sz="0" w:space="0" w:color="auto"/>
            <w:left w:val="none" w:sz="0" w:space="0" w:color="auto"/>
            <w:bottom w:val="none" w:sz="0" w:space="0" w:color="auto"/>
            <w:right w:val="none" w:sz="0" w:space="0" w:color="auto"/>
          </w:divBdr>
        </w:div>
        <w:div w:id="2092000630">
          <w:marLeft w:val="0"/>
          <w:marRight w:val="0"/>
          <w:marTop w:val="0"/>
          <w:marBottom w:val="0"/>
          <w:divBdr>
            <w:top w:val="none" w:sz="0" w:space="0" w:color="auto"/>
            <w:left w:val="none" w:sz="0" w:space="0" w:color="auto"/>
            <w:bottom w:val="none" w:sz="0" w:space="0" w:color="auto"/>
            <w:right w:val="none" w:sz="0" w:space="0" w:color="auto"/>
          </w:divBdr>
        </w:div>
        <w:div w:id="2053918378">
          <w:marLeft w:val="0"/>
          <w:marRight w:val="0"/>
          <w:marTop w:val="0"/>
          <w:marBottom w:val="0"/>
          <w:divBdr>
            <w:top w:val="none" w:sz="0" w:space="0" w:color="auto"/>
            <w:left w:val="none" w:sz="0" w:space="0" w:color="auto"/>
            <w:bottom w:val="none" w:sz="0" w:space="0" w:color="auto"/>
            <w:right w:val="none" w:sz="0" w:space="0" w:color="auto"/>
          </w:divBdr>
        </w:div>
        <w:div w:id="2144343304">
          <w:marLeft w:val="0"/>
          <w:marRight w:val="0"/>
          <w:marTop w:val="0"/>
          <w:marBottom w:val="0"/>
          <w:divBdr>
            <w:top w:val="none" w:sz="0" w:space="0" w:color="auto"/>
            <w:left w:val="none" w:sz="0" w:space="0" w:color="auto"/>
            <w:bottom w:val="none" w:sz="0" w:space="0" w:color="auto"/>
            <w:right w:val="none" w:sz="0" w:space="0" w:color="auto"/>
          </w:divBdr>
        </w:div>
      </w:divsChild>
    </w:div>
    <w:div w:id="1532568399">
      <w:bodyDiv w:val="1"/>
      <w:marLeft w:val="0"/>
      <w:marRight w:val="0"/>
      <w:marTop w:val="0"/>
      <w:marBottom w:val="0"/>
      <w:divBdr>
        <w:top w:val="none" w:sz="0" w:space="0" w:color="auto"/>
        <w:left w:val="none" w:sz="0" w:space="0" w:color="auto"/>
        <w:bottom w:val="none" w:sz="0" w:space="0" w:color="auto"/>
        <w:right w:val="none" w:sz="0" w:space="0" w:color="auto"/>
      </w:divBdr>
      <w:divsChild>
        <w:div w:id="1234386944">
          <w:marLeft w:val="0"/>
          <w:marRight w:val="0"/>
          <w:marTop w:val="0"/>
          <w:marBottom w:val="0"/>
          <w:divBdr>
            <w:top w:val="none" w:sz="0" w:space="0" w:color="auto"/>
            <w:left w:val="none" w:sz="0" w:space="0" w:color="auto"/>
            <w:bottom w:val="none" w:sz="0" w:space="0" w:color="auto"/>
            <w:right w:val="none" w:sz="0" w:space="0" w:color="auto"/>
          </w:divBdr>
        </w:div>
        <w:div w:id="1480071028">
          <w:marLeft w:val="0"/>
          <w:marRight w:val="0"/>
          <w:marTop w:val="0"/>
          <w:marBottom w:val="0"/>
          <w:divBdr>
            <w:top w:val="none" w:sz="0" w:space="0" w:color="auto"/>
            <w:left w:val="none" w:sz="0" w:space="0" w:color="auto"/>
            <w:bottom w:val="none" w:sz="0" w:space="0" w:color="auto"/>
            <w:right w:val="none" w:sz="0" w:space="0" w:color="auto"/>
          </w:divBdr>
        </w:div>
        <w:div w:id="1088388217">
          <w:marLeft w:val="0"/>
          <w:marRight w:val="0"/>
          <w:marTop w:val="0"/>
          <w:marBottom w:val="0"/>
          <w:divBdr>
            <w:top w:val="none" w:sz="0" w:space="0" w:color="auto"/>
            <w:left w:val="none" w:sz="0" w:space="0" w:color="auto"/>
            <w:bottom w:val="none" w:sz="0" w:space="0" w:color="auto"/>
            <w:right w:val="none" w:sz="0" w:space="0" w:color="auto"/>
          </w:divBdr>
        </w:div>
        <w:div w:id="1213228717">
          <w:marLeft w:val="0"/>
          <w:marRight w:val="0"/>
          <w:marTop w:val="0"/>
          <w:marBottom w:val="0"/>
          <w:divBdr>
            <w:top w:val="none" w:sz="0" w:space="0" w:color="auto"/>
            <w:left w:val="none" w:sz="0" w:space="0" w:color="auto"/>
            <w:bottom w:val="none" w:sz="0" w:space="0" w:color="auto"/>
            <w:right w:val="none" w:sz="0" w:space="0" w:color="auto"/>
          </w:divBdr>
        </w:div>
        <w:div w:id="676276745">
          <w:marLeft w:val="0"/>
          <w:marRight w:val="0"/>
          <w:marTop w:val="0"/>
          <w:marBottom w:val="0"/>
          <w:divBdr>
            <w:top w:val="none" w:sz="0" w:space="0" w:color="auto"/>
            <w:left w:val="none" w:sz="0" w:space="0" w:color="auto"/>
            <w:bottom w:val="none" w:sz="0" w:space="0" w:color="auto"/>
            <w:right w:val="none" w:sz="0" w:space="0" w:color="auto"/>
          </w:divBdr>
        </w:div>
        <w:div w:id="878858756">
          <w:marLeft w:val="0"/>
          <w:marRight w:val="0"/>
          <w:marTop w:val="0"/>
          <w:marBottom w:val="0"/>
          <w:divBdr>
            <w:top w:val="none" w:sz="0" w:space="0" w:color="auto"/>
            <w:left w:val="none" w:sz="0" w:space="0" w:color="auto"/>
            <w:bottom w:val="none" w:sz="0" w:space="0" w:color="auto"/>
            <w:right w:val="none" w:sz="0" w:space="0" w:color="auto"/>
          </w:divBdr>
        </w:div>
        <w:div w:id="2116242830">
          <w:marLeft w:val="0"/>
          <w:marRight w:val="0"/>
          <w:marTop w:val="0"/>
          <w:marBottom w:val="0"/>
          <w:divBdr>
            <w:top w:val="none" w:sz="0" w:space="0" w:color="auto"/>
            <w:left w:val="none" w:sz="0" w:space="0" w:color="auto"/>
            <w:bottom w:val="none" w:sz="0" w:space="0" w:color="auto"/>
            <w:right w:val="none" w:sz="0" w:space="0" w:color="auto"/>
          </w:divBdr>
        </w:div>
        <w:div w:id="1808474130">
          <w:marLeft w:val="0"/>
          <w:marRight w:val="0"/>
          <w:marTop w:val="0"/>
          <w:marBottom w:val="0"/>
          <w:divBdr>
            <w:top w:val="none" w:sz="0" w:space="0" w:color="auto"/>
            <w:left w:val="none" w:sz="0" w:space="0" w:color="auto"/>
            <w:bottom w:val="none" w:sz="0" w:space="0" w:color="auto"/>
            <w:right w:val="none" w:sz="0" w:space="0" w:color="auto"/>
          </w:divBdr>
        </w:div>
      </w:divsChild>
    </w:div>
    <w:div w:id="1578439177">
      <w:bodyDiv w:val="1"/>
      <w:marLeft w:val="0"/>
      <w:marRight w:val="0"/>
      <w:marTop w:val="0"/>
      <w:marBottom w:val="0"/>
      <w:divBdr>
        <w:top w:val="none" w:sz="0" w:space="0" w:color="auto"/>
        <w:left w:val="none" w:sz="0" w:space="0" w:color="auto"/>
        <w:bottom w:val="none" w:sz="0" w:space="0" w:color="auto"/>
        <w:right w:val="none" w:sz="0" w:space="0" w:color="auto"/>
      </w:divBdr>
      <w:divsChild>
        <w:div w:id="1279222185">
          <w:marLeft w:val="0"/>
          <w:marRight w:val="0"/>
          <w:marTop w:val="0"/>
          <w:marBottom w:val="0"/>
          <w:divBdr>
            <w:top w:val="none" w:sz="0" w:space="0" w:color="auto"/>
            <w:left w:val="none" w:sz="0" w:space="0" w:color="auto"/>
            <w:bottom w:val="none" w:sz="0" w:space="0" w:color="auto"/>
            <w:right w:val="none" w:sz="0" w:space="0" w:color="auto"/>
          </w:divBdr>
        </w:div>
        <w:div w:id="1021856207">
          <w:marLeft w:val="0"/>
          <w:marRight w:val="0"/>
          <w:marTop w:val="0"/>
          <w:marBottom w:val="0"/>
          <w:divBdr>
            <w:top w:val="none" w:sz="0" w:space="0" w:color="auto"/>
            <w:left w:val="none" w:sz="0" w:space="0" w:color="auto"/>
            <w:bottom w:val="none" w:sz="0" w:space="0" w:color="auto"/>
            <w:right w:val="none" w:sz="0" w:space="0" w:color="auto"/>
          </w:divBdr>
        </w:div>
        <w:div w:id="411049270">
          <w:marLeft w:val="0"/>
          <w:marRight w:val="0"/>
          <w:marTop w:val="0"/>
          <w:marBottom w:val="0"/>
          <w:divBdr>
            <w:top w:val="none" w:sz="0" w:space="0" w:color="auto"/>
            <w:left w:val="none" w:sz="0" w:space="0" w:color="auto"/>
            <w:bottom w:val="none" w:sz="0" w:space="0" w:color="auto"/>
            <w:right w:val="none" w:sz="0" w:space="0" w:color="auto"/>
          </w:divBdr>
        </w:div>
        <w:div w:id="609893036">
          <w:marLeft w:val="0"/>
          <w:marRight w:val="0"/>
          <w:marTop w:val="0"/>
          <w:marBottom w:val="0"/>
          <w:divBdr>
            <w:top w:val="none" w:sz="0" w:space="0" w:color="auto"/>
            <w:left w:val="none" w:sz="0" w:space="0" w:color="auto"/>
            <w:bottom w:val="none" w:sz="0" w:space="0" w:color="auto"/>
            <w:right w:val="none" w:sz="0" w:space="0" w:color="auto"/>
          </w:divBdr>
        </w:div>
        <w:div w:id="1637375552">
          <w:marLeft w:val="0"/>
          <w:marRight w:val="0"/>
          <w:marTop w:val="0"/>
          <w:marBottom w:val="0"/>
          <w:divBdr>
            <w:top w:val="none" w:sz="0" w:space="0" w:color="auto"/>
            <w:left w:val="none" w:sz="0" w:space="0" w:color="auto"/>
            <w:bottom w:val="none" w:sz="0" w:space="0" w:color="auto"/>
            <w:right w:val="none" w:sz="0" w:space="0" w:color="auto"/>
          </w:divBdr>
        </w:div>
      </w:divsChild>
    </w:div>
    <w:div w:id="1582714412">
      <w:bodyDiv w:val="1"/>
      <w:marLeft w:val="0"/>
      <w:marRight w:val="0"/>
      <w:marTop w:val="0"/>
      <w:marBottom w:val="0"/>
      <w:divBdr>
        <w:top w:val="none" w:sz="0" w:space="0" w:color="auto"/>
        <w:left w:val="none" w:sz="0" w:space="0" w:color="auto"/>
        <w:bottom w:val="none" w:sz="0" w:space="0" w:color="auto"/>
        <w:right w:val="none" w:sz="0" w:space="0" w:color="auto"/>
      </w:divBdr>
      <w:divsChild>
        <w:div w:id="629672571">
          <w:marLeft w:val="0"/>
          <w:marRight w:val="0"/>
          <w:marTop w:val="0"/>
          <w:marBottom w:val="0"/>
          <w:divBdr>
            <w:top w:val="none" w:sz="0" w:space="0" w:color="auto"/>
            <w:left w:val="none" w:sz="0" w:space="0" w:color="auto"/>
            <w:bottom w:val="none" w:sz="0" w:space="0" w:color="auto"/>
            <w:right w:val="none" w:sz="0" w:space="0" w:color="auto"/>
          </w:divBdr>
        </w:div>
        <w:div w:id="566839040">
          <w:marLeft w:val="0"/>
          <w:marRight w:val="0"/>
          <w:marTop w:val="0"/>
          <w:marBottom w:val="0"/>
          <w:divBdr>
            <w:top w:val="none" w:sz="0" w:space="0" w:color="auto"/>
            <w:left w:val="none" w:sz="0" w:space="0" w:color="auto"/>
            <w:bottom w:val="none" w:sz="0" w:space="0" w:color="auto"/>
            <w:right w:val="none" w:sz="0" w:space="0" w:color="auto"/>
          </w:divBdr>
        </w:div>
        <w:div w:id="1796556569">
          <w:marLeft w:val="0"/>
          <w:marRight w:val="0"/>
          <w:marTop w:val="0"/>
          <w:marBottom w:val="0"/>
          <w:divBdr>
            <w:top w:val="none" w:sz="0" w:space="0" w:color="auto"/>
            <w:left w:val="none" w:sz="0" w:space="0" w:color="auto"/>
            <w:bottom w:val="none" w:sz="0" w:space="0" w:color="auto"/>
            <w:right w:val="none" w:sz="0" w:space="0" w:color="auto"/>
          </w:divBdr>
        </w:div>
        <w:div w:id="386488344">
          <w:marLeft w:val="0"/>
          <w:marRight w:val="0"/>
          <w:marTop w:val="0"/>
          <w:marBottom w:val="0"/>
          <w:divBdr>
            <w:top w:val="none" w:sz="0" w:space="0" w:color="auto"/>
            <w:left w:val="none" w:sz="0" w:space="0" w:color="auto"/>
            <w:bottom w:val="none" w:sz="0" w:space="0" w:color="auto"/>
            <w:right w:val="none" w:sz="0" w:space="0" w:color="auto"/>
          </w:divBdr>
        </w:div>
        <w:div w:id="628316309">
          <w:marLeft w:val="0"/>
          <w:marRight w:val="0"/>
          <w:marTop w:val="0"/>
          <w:marBottom w:val="0"/>
          <w:divBdr>
            <w:top w:val="none" w:sz="0" w:space="0" w:color="auto"/>
            <w:left w:val="none" w:sz="0" w:space="0" w:color="auto"/>
            <w:bottom w:val="none" w:sz="0" w:space="0" w:color="auto"/>
            <w:right w:val="none" w:sz="0" w:space="0" w:color="auto"/>
          </w:divBdr>
        </w:div>
      </w:divsChild>
    </w:div>
    <w:div w:id="1972244068">
      <w:bodyDiv w:val="1"/>
      <w:marLeft w:val="0"/>
      <w:marRight w:val="0"/>
      <w:marTop w:val="0"/>
      <w:marBottom w:val="0"/>
      <w:divBdr>
        <w:top w:val="none" w:sz="0" w:space="0" w:color="auto"/>
        <w:left w:val="none" w:sz="0" w:space="0" w:color="auto"/>
        <w:bottom w:val="none" w:sz="0" w:space="0" w:color="auto"/>
        <w:right w:val="none" w:sz="0" w:space="0" w:color="auto"/>
      </w:divBdr>
      <w:divsChild>
        <w:div w:id="2112160137">
          <w:marLeft w:val="0"/>
          <w:marRight w:val="0"/>
          <w:marTop w:val="0"/>
          <w:marBottom w:val="0"/>
          <w:divBdr>
            <w:top w:val="none" w:sz="0" w:space="0" w:color="auto"/>
            <w:left w:val="none" w:sz="0" w:space="0" w:color="auto"/>
            <w:bottom w:val="none" w:sz="0" w:space="0" w:color="auto"/>
            <w:right w:val="none" w:sz="0" w:space="0" w:color="auto"/>
          </w:divBdr>
        </w:div>
        <w:div w:id="2023509334">
          <w:marLeft w:val="0"/>
          <w:marRight w:val="0"/>
          <w:marTop w:val="0"/>
          <w:marBottom w:val="0"/>
          <w:divBdr>
            <w:top w:val="none" w:sz="0" w:space="0" w:color="auto"/>
            <w:left w:val="none" w:sz="0" w:space="0" w:color="auto"/>
            <w:bottom w:val="none" w:sz="0" w:space="0" w:color="auto"/>
            <w:right w:val="none" w:sz="0" w:space="0" w:color="auto"/>
          </w:divBdr>
        </w:div>
        <w:div w:id="1813523570">
          <w:marLeft w:val="0"/>
          <w:marRight w:val="0"/>
          <w:marTop w:val="0"/>
          <w:marBottom w:val="0"/>
          <w:divBdr>
            <w:top w:val="none" w:sz="0" w:space="0" w:color="auto"/>
            <w:left w:val="none" w:sz="0" w:space="0" w:color="auto"/>
            <w:bottom w:val="none" w:sz="0" w:space="0" w:color="auto"/>
            <w:right w:val="none" w:sz="0" w:space="0" w:color="auto"/>
          </w:divBdr>
        </w:div>
        <w:div w:id="946500823">
          <w:marLeft w:val="0"/>
          <w:marRight w:val="0"/>
          <w:marTop w:val="0"/>
          <w:marBottom w:val="0"/>
          <w:divBdr>
            <w:top w:val="none" w:sz="0" w:space="0" w:color="auto"/>
            <w:left w:val="none" w:sz="0" w:space="0" w:color="auto"/>
            <w:bottom w:val="none" w:sz="0" w:space="0" w:color="auto"/>
            <w:right w:val="none" w:sz="0" w:space="0" w:color="auto"/>
          </w:divBdr>
        </w:div>
        <w:div w:id="421681467">
          <w:marLeft w:val="0"/>
          <w:marRight w:val="0"/>
          <w:marTop w:val="0"/>
          <w:marBottom w:val="0"/>
          <w:divBdr>
            <w:top w:val="none" w:sz="0" w:space="0" w:color="auto"/>
            <w:left w:val="none" w:sz="0" w:space="0" w:color="auto"/>
            <w:bottom w:val="none" w:sz="0" w:space="0" w:color="auto"/>
            <w:right w:val="none" w:sz="0" w:space="0" w:color="auto"/>
          </w:divBdr>
        </w:div>
        <w:div w:id="14559040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uradni-list.si/glasilo-uradni-list-rs/vsebina/2022-01-1705"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uradni-list.si/glasilo-uradni-list-rs/vsebina/2022-01-0107"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radni-list.si/glasilo-uradni-list-rs/vsebina/2023-01-259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uradni-list.si/glasilo-uradni-list-rs/vsebina/2021-01-2575" TargetMode="External"/><Relationship Id="rId5" Type="http://schemas.openxmlformats.org/officeDocument/2006/relationships/settings" Target="settings.xml"/><Relationship Id="rId15" Type="http://schemas.openxmlformats.org/officeDocument/2006/relationships/hyperlink" Target="https://www.uradni-list.si/glasilo-uradni-list-rs/vsebina/2023-01-0530" TargetMode="External"/><Relationship Id="rId10" Type="http://schemas.openxmlformats.org/officeDocument/2006/relationships/hyperlink" Target="https://www.uradni-list.si/glasilo-uradni-list-rs/vsebina/2018-01-0588"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A5089-137A-49B6-B180-B2A85C62CEF1}">
  <ds:schemaRefs>
    <ds:schemaRef ds:uri="http://schemas.openxmlformats.org/officeDocument/2006/bibliography"/>
  </ds:schemaRefs>
</ds:datastoreItem>
</file>

<file path=customXml/itemProps2.xml><?xml version="1.0" encoding="utf-8"?>
<ds:datastoreItem xmlns:ds="http://schemas.openxmlformats.org/officeDocument/2006/customXml" ds:itemID="{9B8E4F58-7C06-4C7D-BAA9-C28DCCC6D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4553</Words>
  <Characters>25957</Characters>
  <Application>Microsoft Office Word</Application>
  <DocSecurity>0</DocSecurity>
  <Lines>216</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dc:creator>
  <cp:lastModifiedBy>Aleš Jurič</cp:lastModifiedBy>
  <cp:revision>3</cp:revision>
  <cp:lastPrinted>2017-10-19T09:00:00Z</cp:lastPrinted>
  <dcterms:created xsi:type="dcterms:W3CDTF">2025-05-23T13:47:00Z</dcterms:created>
  <dcterms:modified xsi:type="dcterms:W3CDTF">2025-05-26T05:37:00Z</dcterms:modified>
</cp:coreProperties>
</file>